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9AB" w:rsidRDefault="004049AB" w:rsidP="004049AB">
      <w:pPr>
        <w:pageBreakBefore/>
        <w:jc w:val="center"/>
        <w:rPr>
          <w:lang w:val="tt-RU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1210784</wp:posOffset>
            </wp:positionH>
            <wp:positionV relativeFrom="margin">
              <wp:posOffset>-1443611</wp:posOffset>
            </wp:positionV>
            <wp:extent cx="7003785" cy="9894627"/>
            <wp:effectExtent l="1466850" t="0" r="1454415" b="0"/>
            <wp:wrapSquare wrapText="bothSides"/>
            <wp:docPr id="1" name="Рисунок 1" descr="C:\Users\1\Downloads\28-09-2022_13-34-33\алг7\img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ownloads\28-09-2022_13-34-33\алг7\img1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7003785" cy="98946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74B47" w:rsidRPr="00BF4761" w:rsidRDefault="00074B47" w:rsidP="00BF4761">
      <w:pPr>
        <w:jc w:val="center"/>
        <w:rPr>
          <w:b/>
        </w:rPr>
      </w:pPr>
      <w:r w:rsidRPr="00BF4761">
        <w:rPr>
          <w:b/>
        </w:rPr>
        <w:lastRenderedPageBreak/>
        <w:t>Пояснительная записка</w:t>
      </w:r>
    </w:p>
    <w:p w:rsidR="00074B47" w:rsidRPr="00BF4761" w:rsidRDefault="00074B47" w:rsidP="00BF4761">
      <w:pPr>
        <w:jc w:val="center"/>
      </w:pPr>
    </w:p>
    <w:p w:rsidR="003A7022" w:rsidRDefault="00074B47" w:rsidP="003A7022">
      <w:pPr>
        <w:jc w:val="both"/>
        <w:rPr>
          <w:rStyle w:val="a9"/>
          <w:sz w:val="24"/>
          <w:szCs w:val="24"/>
        </w:rPr>
      </w:pPr>
      <w:r w:rsidRPr="00BF4761">
        <w:rPr>
          <w:sz w:val="24"/>
          <w:szCs w:val="24"/>
        </w:rPr>
        <w:t xml:space="preserve">    </w:t>
      </w:r>
      <w:proofErr w:type="gramStart"/>
      <w:r w:rsidR="003A7022">
        <w:rPr>
          <w:sz w:val="24"/>
          <w:szCs w:val="24"/>
        </w:rPr>
        <w:t xml:space="preserve">Рабочая программа по </w:t>
      </w:r>
      <w:r w:rsidR="003A7022">
        <w:rPr>
          <w:b/>
          <w:sz w:val="24"/>
          <w:szCs w:val="24"/>
        </w:rPr>
        <w:t>алгебре для 7 класса</w:t>
      </w:r>
      <w:r w:rsidR="003A7022">
        <w:rPr>
          <w:sz w:val="24"/>
          <w:szCs w:val="24"/>
        </w:rPr>
        <w:t xml:space="preserve"> </w:t>
      </w:r>
      <w:r w:rsidR="003A7022">
        <w:rPr>
          <w:rStyle w:val="a9"/>
        </w:rPr>
        <w:t xml:space="preserve"> </w:t>
      </w:r>
      <w:r w:rsidR="003A7022">
        <w:rPr>
          <w:rStyle w:val="a9"/>
          <w:sz w:val="24"/>
          <w:szCs w:val="24"/>
        </w:rPr>
        <w:t xml:space="preserve">составлена в соответствии с положениями Федерального государственного образовательного стандарта основного общего образования, Федерального закона «Об образовании в Российской Федерации» от 29.12.2012 № 273-ФЗ, на основе примерной основной образовательной Программы основного общего образования по математике, на основании образовательной программы и учебного плана муниципального бюджетного общеобразовательного учреждения «Александровская основная общеобразовательная школа </w:t>
      </w:r>
      <w:r w:rsidR="003A7022">
        <w:rPr>
          <w:sz w:val="24"/>
          <w:szCs w:val="24"/>
        </w:rPr>
        <w:t>имени Героя Советского Союза Александра</w:t>
      </w:r>
      <w:proofErr w:type="gramEnd"/>
      <w:r w:rsidR="003A7022">
        <w:rPr>
          <w:sz w:val="24"/>
          <w:szCs w:val="24"/>
        </w:rPr>
        <w:t xml:space="preserve"> Афанасьевича Казакова» </w:t>
      </w:r>
      <w:proofErr w:type="spellStart"/>
      <w:r w:rsidR="003A7022">
        <w:rPr>
          <w:sz w:val="24"/>
          <w:szCs w:val="24"/>
        </w:rPr>
        <w:t>Сармановского</w:t>
      </w:r>
      <w:proofErr w:type="spellEnd"/>
      <w:r w:rsidR="003A7022">
        <w:rPr>
          <w:sz w:val="24"/>
          <w:szCs w:val="24"/>
        </w:rPr>
        <w:t xml:space="preserve"> муниципального района Республики Татарстан</w:t>
      </w:r>
      <w:r w:rsidR="003A7022">
        <w:rPr>
          <w:rStyle w:val="a9"/>
          <w:sz w:val="24"/>
          <w:szCs w:val="24"/>
        </w:rPr>
        <w:t xml:space="preserve"> на 202</w:t>
      </w:r>
      <w:r w:rsidR="007E7AED">
        <w:rPr>
          <w:rStyle w:val="a9"/>
          <w:sz w:val="24"/>
          <w:szCs w:val="24"/>
        </w:rPr>
        <w:t>2 - 2023</w:t>
      </w:r>
      <w:r w:rsidR="003A7022">
        <w:rPr>
          <w:rStyle w:val="a9"/>
          <w:sz w:val="24"/>
          <w:szCs w:val="24"/>
        </w:rPr>
        <w:t xml:space="preserve"> учебный год.</w:t>
      </w:r>
    </w:p>
    <w:p w:rsidR="003D590E" w:rsidRPr="003D590E" w:rsidRDefault="003D590E" w:rsidP="003D590E">
      <w:pPr>
        <w:pStyle w:val="a5"/>
        <w:jc w:val="both"/>
        <w:rPr>
          <w:rStyle w:val="a9"/>
          <w:rFonts w:ascii="Times New Roman" w:hAnsi="Times New Roman" w:cs="Times New Roman"/>
          <w:sz w:val="24"/>
          <w:szCs w:val="24"/>
        </w:rPr>
      </w:pPr>
    </w:p>
    <w:p w:rsidR="00074B47" w:rsidRPr="003D590E" w:rsidRDefault="00074B47" w:rsidP="00BF4761">
      <w:pPr>
        <w:jc w:val="both"/>
        <w:rPr>
          <w:b/>
          <w:sz w:val="24"/>
          <w:szCs w:val="24"/>
        </w:rPr>
      </w:pPr>
    </w:p>
    <w:p w:rsidR="00312C1C" w:rsidRPr="00805E9A" w:rsidRDefault="00312C1C" w:rsidP="00312C1C">
      <w:pPr>
        <w:pStyle w:val="a5"/>
        <w:jc w:val="both"/>
        <w:rPr>
          <w:rFonts w:ascii="Times New Roman" w:hAnsi="Times New Roman"/>
          <w:b/>
          <w:sz w:val="24"/>
          <w:szCs w:val="24"/>
        </w:rPr>
      </w:pPr>
      <w:r w:rsidRPr="003D590E">
        <w:rPr>
          <w:rFonts w:ascii="Times New Roman" w:hAnsi="Times New Roman" w:cs="Times New Roman"/>
          <w:sz w:val="24"/>
          <w:szCs w:val="24"/>
        </w:rPr>
        <w:t>Реализация рабочей программы осуществляется с использованием</w:t>
      </w:r>
      <w:r w:rsidRPr="00805E9A">
        <w:rPr>
          <w:rFonts w:ascii="Times New Roman" w:hAnsi="Times New Roman"/>
          <w:sz w:val="24"/>
          <w:szCs w:val="24"/>
        </w:rPr>
        <w:t xml:space="preserve"> </w:t>
      </w:r>
      <w:r w:rsidRPr="00805E9A">
        <w:rPr>
          <w:rFonts w:ascii="Times New Roman" w:hAnsi="Times New Roman"/>
          <w:b/>
          <w:sz w:val="24"/>
          <w:szCs w:val="24"/>
        </w:rPr>
        <w:t>учебно-методического комплекта:</w:t>
      </w:r>
    </w:p>
    <w:p w:rsidR="00074B47" w:rsidRPr="00805E9A" w:rsidRDefault="00074B47" w:rsidP="00BF4761">
      <w:pPr>
        <w:jc w:val="both"/>
        <w:rPr>
          <w:sz w:val="24"/>
          <w:szCs w:val="24"/>
        </w:rPr>
      </w:pPr>
      <w:r w:rsidRPr="00805E9A">
        <w:rPr>
          <w:sz w:val="24"/>
          <w:szCs w:val="24"/>
        </w:rPr>
        <w:t xml:space="preserve">Ю.Н.Макарычев, </w:t>
      </w:r>
      <w:proofErr w:type="spellStart"/>
      <w:r w:rsidRPr="00805E9A">
        <w:rPr>
          <w:sz w:val="24"/>
          <w:szCs w:val="24"/>
        </w:rPr>
        <w:t>Н.Г.Миндюк</w:t>
      </w:r>
      <w:proofErr w:type="spellEnd"/>
      <w:r w:rsidRPr="00805E9A">
        <w:rPr>
          <w:sz w:val="24"/>
          <w:szCs w:val="24"/>
        </w:rPr>
        <w:t xml:space="preserve">, </w:t>
      </w:r>
      <w:proofErr w:type="spellStart"/>
      <w:r w:rsidRPr="00805E9A">
        <w:rPr>
          <w:sz w:val="24"/>
          <w:szCs w:val="24"/>
        </w:rPr>
        <w:t>К.И.Нешков</w:t>
      </w:r>
      <w:proofErr w:type="spellEnd"/>
      <w:r w:rsidRPr="00805E9A">
        <w:rPr>
          <w:sz w:val="24"/>
          <w:szCs w:val="24"/>
        </w:rPr>
        <w:t xml:space="preserve">, С.Б.Суворова "Алгебра. </w:t>
      </w:r>
      <w:r w:rsidR="00F66E90" w:rsidRPr="00805E9A">
        <w:rPr>
          <w:sz w:val="24"/>
          <w:szCs w:val="24"/>
        </w:rPr>
        <w:t>7</w:t>
      </w:r>
      <w:r w:rsidRPr="00805E9A">
        <w:rPr>
          <w:sz w:val="24"/>
          <w:szCs w:val="24"/>
        </w:rPr>
        <w:t xml:space="preserve"> класс", Москва "Просвещение", 20</w:t>
      </w:r>
      <w:r w:rsidR="004067BC" w:rsidRPr="00805E9A">
        <w:rPr>
          <w:sz w:val="24"/>
          <w:szCs w:val="24"/>
        </w:rPr>
        <w:t>1</w:t>
      </w:r>
      <w:r w:rsidR="006C2617" w:rsidRPr="00805E9A">
        <w:rPr>
          <w:sz w:val="24"/>
          <w:szCs w:val="24"/>
        </w:rPr>
        <w:t>7</w:t>
      </w:r>
      <w:r w:rsidRPr="00805E9A">
        <w:rPr>
          <w:sz w:val="24"/>
          <w:szCs w:val="24"/>
        </w:rPr>
        <w:t xml:space="preserve"> год. </w:t>
      </w:r>
    </w:p>
    <w:p w:rsidR="00647917" w:rsidRPr="00805E9A" w:rsidRDefault="00647917" w:rsidP="00BF4761">
      <w:pPr>
        <w:jc w:val="both"/>
        <w:rPr>
          <w:sz w:val="24"/>
          <w:szCs w:val="24"/>
        </w:rPr>
      </w:pPr>
    </w:p>
    <w:p w:rsidR="0013184B" w:rsidRPr="00BF4761" w:rsidRDefault="0013184B" w:rsidP="00BF4761">
      <w:pPr>
        <w:jc w:val="both"/>
        <w:rPr>
          <w:sz w:val="24"/>
          <w:szCs w:val="24"/>
        </w:rPr>
      </w:pPr>
      <w:r w:rsidRPr="00BF4761">
        <w:rPr>
          <w:b/>
          <w:sz w:val="24"/>
          <w:szCs w:val="24"/>
        </w:rPr>
        <w:t>Общая характеристика учебного предмета</w:t>
      </w:r>
    </w:p>
    <w:p w:rsidR="0013184B" w:rsidRPr="00BF4761" w:rsidRDefault="0013184B" w:rsidP="00BF4761">
      <w:pPr>
        <w:jc w:val="both"/>
        <w:rPr>
          <w:b/>
          <w:sz w:val="24"/>
          <w:szCs w:val="24"/>
        </w:rPr>
      </w:pPr>
      <w:r w:rsidRPr="00BF4761">
        <w:rPr>
          <w:sz w:val="24"/>
          <w:szCs w:val="24"/>
        </w:rPr>
        <w:t xml:space="preserve">Математическое образование в основной школе складывается из следующих содержательных компонентов: арифметика, геометрия, элементы комбинаторики, теории вероятностей, статистики и логики. Алгебра нацелена на формирование математического аппарата для решения задач из математики, смежных предметов, окружающей реальности. Одной из основных задач изучения алгебры является развитие алгоритмического мышления, необходимого, в частности, для освоения курса информатики; овладения навыками дедуктивных рассуждений. Другой важной задачей изучения алгебры является получение школьниками конкретных знаний о функциях как важнейшей математической модели для описания и исследования разнообразных процессов для формирования у учащихся представлений о роли математики в развитии цивилизации и культуры. </w:t>
      </w:r>
    </w:p>
    <w:p w:rsidR="004D0B14" w:rsidRDefault="004D0B14" w:rsidP="00BF4761">
      <w:pPr>
        <w:jc w:val="both"/>
        <w:rPr>
          <w:b/>
          <w:sz w:val="24"/>
          <w:szCs w:val="24"/>
        </w:rPr>
      </w:pPr>
    </w:p>
    <w:p w:rsidR="0013184B" w:rsidRPr="00BF4761" w:rsidRDefault="0013184B" w:rsidP="00BF4761">
      <w:pPr>
        <w:jc w:val="both"/>
        <w:rPr>
          <w:sz w:val="24"/>
          <w:szCs w:val="24"/>
        </w:rPr>
      </w:pPr>
      <w:r w:rsidRPr="00BF4761">
        <w:rPr>
          <w:b/>
          <w:sz w:val="24"/>
          <w:szCs w:val="24"/>
        </w:rPr>
        <w:t xml:space="preserve">Изучение </w:t>
      </w:r>
      <w:r w:rsidR="00445C3E">
        <w:rPr>
          <w:b/>
          <w:sz w:val="24"/>
          <w:szCs w:val="24"/>
        </w:rPr>
        <w:t>алгебры</w:t>
      </w:r>
      <w:r w:rsidRPr="00BF4761">
        <w:rPr>
          <w:b/>
          <w:sz w:val="24"/>
          <w:szCs w:val="24"/>
        </w:rPr>
        <w:t xml:space="preserve"> на ступени основного общего образования направлено на достижение следующих целей: </w:t>
      </w:r>
    </w:p>
    <w:p w:rsidR="00E65A01" w:rsidRPr="003B5457" w:rsidRDefault="00E65A01" w:rsidP="006853EA">
      <w:pPr>
        <w:pStyle w:val="ac"/>
        <w:numPr>
          <w:ilvl w:val="0"/>
          <w:numId w:val="37"/>
        </w:numPr>
        <w:jc w:val="both"/>
        <w:rPr>
          <w:sz w:val="24"/>
          <w:szCs w:val="24"/>
        </w:rPr>
      </w:pPr>
      <w:r w:rsidRPr="003B5457">
        <w:rPr>
          <w:sz w:val="24"/>
          <w:szCs w:val="24"/>
        </w:rPr>
        <w:t>развитие вычислительных и формально-оперативных алгебраических умений до уровня, позволяющего уверенно использовать их при решении задач математики и смежных предметов (физика, химия, информатика),</w:t>
      </w:r>
    </w:p>
    <w:p w:rsidR="00E65A01" w:rsidRPr="003B5457" w:rsidRDefault="00E65A01" w:rsidP="006853EA">
      <w:pPr>
        <w:pStyle w:val="ac"/>
        <w:numPr>
          <w:ilvl w:val="0"/>
          <w:numId w:val="37"/>
        </w:numPr>
        <w:jc w:val="both"/>
        <w:rPr>
          <w:sz w:val="24"/>
          <w:szCs w:val="24"/>
        </w:rPr>
      </w:pPr>
      <w:r w:rsidRPr="003B5457">
        <w:rPr>
          <w:sz w:val="24"/>
          <w:szCs w:val="24"/>
        </w:rPr>
        <w:t>усвоение аппарата уравнений и неравенств как основного средства математического моделирования прикладных задач,</w:t>
      </w:r>
    </w:p>
    <w:p w:rsidR="00E65A01" w:rsidRPr="003B5457" w:rsidRDefault="00E65A01" w:rsidP="006853EA">
      <w:pPr>
        <w:pStyle w:val="ac"/>
        <w:numPr>
          <w:ilvl w:val="0"/>
          <w:numId w:val="37"/>
        </w:numPr>
        <w:jc w:val="both"/>
        <w:rPr>
          <w:sz w:val="24"/>
          <w:szCs w:val="24"/>
        </w:rPr>
      </w:pPr>
      <w:r w:rsidRPr="003B5457">
        <w:rPr>
          <w:sz w:val="24"/>
          <w:szCs w:val="24"/>
        </w:rPr>
        <w:t>воспитание культуры личности, отношение к математике как к части общечеловеческой культуры, понимание значимости математики для научно-технического прогресса.</w:t>
      </w:r>
    </w:p>
    <w:p w:rsidR="00E65A01" w:rsidRPr="00E65A01" w:rsidRDefault="00E65A01" w:rsidP="00E65A01">
      <w:pPr>
        <w:jc w:val="both"/>
        <w:rPr>
          <w:sz w:val="24"/>
          <w:szCs w:val="24"/>
        </w:rPr>
      </w:pPr>
    </w:p>
    <w:p w:rsidR="00E65A01" w:rsidRPr="00E65A01" w:rsidRDefault="00E65A01" w:rsidP="00E65A01">
      <w:pPr>
        <w:jc w:val="both"/>
        <w:rPr>
          <w:sz w:val="24"/>
          <w:szCs w:val="24"/>
        </w:rPr>
      </w:pPr>
      <w:r w:rsidRPr="00E65A01">
        <w:rPr>
          <w:sz w:val="24"/>
          <w:szCs w:val="24"/>
        </w:rPr>
        <w:t xml:space="preserve">Прикладная направленность курса обеспечивается систематическим обращением к примерам, раскрывающим возможности применения </w:t>
      </w:r>
      <w:r w:rsidR="00E151CB">
        <w:rPr>
          <w:sz w:val="24"/>
          <w:szCs w:val="24"/>
        </w:rPr>
        <w:t>алгебры</w:t>
      </w:r>
      <w:r w:rsidRPr="00E65A01">
        <w:rPr>
          <w:sz w:val="24"/>
          <w:szCs w:val="24"/>
        </w:rPr>
        <w:t xml:space="preserve"> к изучению действительности и решению практических задач.</w:t>
      </w:r>
    </w:p>
    <w:p w:rsidR="0013184B" w:rsidRPr="00BF4761" w:rsidRDefault="0013184B" w:rsidP="00BF4761">
      <w:pPr>
        <w:jc w:val="both"/>
        <w:rPr>
          <w:sz w:val="24"/>
          <w:szCs w:val="24"/>
        </w:rPr>
      </w:pPr>
      <w:r w:rsidRPr="00BF4761">
        <w:rPr>
          <w:b/>
          <w:sz w:val="24"/>
          <w:szCs w:val="24"/>
        </w:rPr>
        <w:t xml:space="preserve">В ходе освоения содержания курса </w:t>
      </w:r>
      <w:r w:rsidR="00FE390E">
        <w:rPr>
          <w:b/>
          <w:sz w:val="24"/>
          <w:szCs w:val="24"/>
        </w:rPr>
        <w:t>ставятся задачи</w:t>
      </w:r>
      <w:r w:rsidRPr="00BF4761">
        <w:rPr>
          <w:b/>
          <w:sz w:val="24"/>
          <w:szCs w:val="24"/>
        </w:rPr>
        <w:t xml:space="preserve">: </w:t>
      </w:r>
    </w:p>
    <w:p w:rsidR="00E65A01" w:rsidRPr="003B5457" w:rsidRDefault="00E65A01" w:rsidP="006853EA">
      <w:pPr>
        <w:pStyle w:val="ac"/>
        <w:numPr>
          <w:ilvl w:val="0"/>
          <w:numId w:val="38"/>
        </w:numPr>
        <w:jc w:val="both"/>
        <w:rPr>
          <w:sz w:val="24"/>
          <w:szCs w:val="24"/>
        </w:rPr>
      </w:pPr>
      <w:r w:rsidRPr="003B5457">
        <w:rPr>
          <w:sz w:val="24"/>
          <w:szCs w:val="24"/>
        </w:rPr>
        <w:lastRenderedPageBreak/>
        <w:t>выработать умения выполнять действия над степенями с натуральными показателями, познакомить с понятие</w:t>
      </w:r>
      <w:r w:rsidR="0080650D">
        <w:rPr>
          <w:sz w:val="24"/>
          <w:szCs w:val="24"/>
        </w:rPr>
        <w:t>м степени с нулевым показателем,</w:t>
      </w:r>
    </w:p>
    <w:p w:rsidR="00E65A01" w:rsidRPr="003B5457" w:rsidRDefault="00E65A01" w:rsidP="006853EA">
      <w:pPr>
        <w:pStyle w:val="ac"/>
        <w:numPr>
          <w:ilvl w:val="0"/>
          <w:numId w:val="38"/>
        </w:numPr>
        <w:jc w:val="both"/>
        <w:rPr>
          <w:sz w:val="24"/>
          <w:szCs w:val="24"/>
        </w:rPr>
      </w:pPr>
      <w:r w:rsidRPr="003B5457">
        <w:rPr>
          <w:sz w:val="24"/>
          <w:szCs w:val="24"/>
        </w:rPr>
        <w:t>обучить схемам рассуждений, составлению и использованию алгоритмов и алгоритмических предписаний; приемам аналитико-синтетической деятельности при доказа</w:t>
      </w:r>
      <w:r w:rsidR="0080650D">
        <w:rPr>
          <w:sz w:val="24"/>
          <w:szCs w:val="24"/>
        </w:rPr>
        <w:t>тельстве теории и решении задач,</w:t>
      </w:r>
    </w:p>
    <w:p w:rsidR="00E65A01" w:rsidRPr="003B5457" w:rsidRDefault="00E65A01" w:rsidP="006853EA">
      <w:pPr>
        <w:pStyle w:val="ac"/>
        <w:numPr>
          <w:ilvl w:val="0"/>
          <w:numId w:val="38"/>
        </w:numPr>
        <w:jc w:val="both"/>
        <w:rPr>
          <w:sz w:val="24"/>
          <w:szCs w:val="24"/>
        </w:rPr>
      </w:pPr>
      <w:r w:rsidRPr="003B5457">
        <w:rPr>
          <w:sz w:val="24"/>
          <w:szCs w:val="24"/>
        </w:rPr>
        <w:t>выработать умение выполнять действия над многочленами</w:t>
      </w:r>
      <w:r w:rsidR="0080650D">
        <w:rPr>
          <w:sz w:val="24"/>
          <w:szCs w:val="24"/>
        </w:rPr>
        <w:t>, у</w:t>
      </w:r>
      <w:r w:rsidRPr="003B5457">
        <w:rPr>
          <w:sz w:val="24"/>
          <w:szCs w:val="24"/>
        </w:rPr>
        <w:t>бедить учащихся в практической по</w:t>
      </w:r>
      <w:r w:rsidR="0080650D">
        <w:rPr>
          <w:sz w:val="24"/>
          <w:szCs w:val="24"/>
        </w:rPr>
        <w:t>льзе преобразований многочленов,</w:t>
      </w:r>
    </w:p>
    <w:p w:rsidR="00E65A01" w:rsidRPr="003B5457" w:rsidRDefault="00E65A01" w:rsidP="006853EA">
      <w:pPr>
        <w:pStyle w:val="ac"/>
        <w:numPr>
          <w:ilvl w:val="0"/>
          <w:numId w:val="38"/>
        </w:numPr>
        <w:jc w:val="both"/>
        <w:rPr>
          <w:sz w:val="24"/>
          <w:szCs w:val="24"/>
        </w:rPr>
      </w:pPr>
      <w:r w:rsidRPr="003B5457">
        <w:rPr>
          <w:sz w:val="24"/>
          <w:szCs w:val="24"/>
        </w:rPr>
        <w:t xml:space="preserve">научить строить графики, сознавать важность их </w:t>
      </w:r>
      <w:proofErr w:type="gramStart"/>
      <w:r w:rsidRPr="003B5457">
        <w:rPr>
          <w:sz w:val="24"/>
          <w:szCs w:val="24"/>
        </w:rPr>
        <w:t>использован</w:t>
      </w:r>
      <w:proofErr w:type="gramEnd"/>
      <w:r w:rsidRPr="003B5457">
        <w:rPr>
          <w:sz w:val="24"/>
          <w:szCs w:val="24"/>
        </w:rPr>
        <w:t xml:space="preserve"> использования в математическом моделировании нового вида – графических мод</w:t>
      </w:r>
      <w:r w:rsidR="0080650D">
        <w:rPr>
          <w:sz w:val="24"/>
          <w:szCs w:val="24"/>
        </w:rPr>
        <w:t>елей,</w:t>
      </w:r>
    </w:p>
    <w:p w:rsidR="00E65A01" w:rsidRPr="003B5457" w:rsidRDefault="00E65A01" w:rsidP="006853EA">
      <w:pPr>
        <w:pStyle w:val="ac"/>
        <w:numPr>
          <w:ilvl w:val="0"/>
          <w:numId w:val="38"/>
        </w:numPr>
        <w:jc w:val="both"/>
        <w:rPr>
          <w:sz w:val="24"/>
          <w:szCs w:val="24"/>
        </w:rPr>
      </w:pPr>
      <w:r w:rsidRPr="003B5457">
        <w:rPr>
          <w:sz w:val="24"/>
          <w:szCs w:val="24"/>
        </w:rPr>
        <w:t>научить решать системы линейных уравнений и применять</w:t>
      </w:r>
      <w:r w:rsidR="0080650D">
        <w:rPr>
          <w:sz w:val="24"/>
          <w:szCs w:val="24"/>
        </w:rPr>
        <w:t xml:space="preserve"> их при решении текстовых задач,</w:t>
      </w:r>
    </w:p>
    <w:p w:rsidR="00E65A01" w:rsidRPr="003B5457" w:rsidRDefault="00E65A01" w:rsidP="006853EA">
      <w:pPr>
        <w:pStyle w:val="ac"/>
        <w:numPr>
          <w:ilvl w:val="0"/>
          <w:numId w:val="38"/>
        </w:numPr>
        <w:jc w:val="both"/>
        <w:rPr>
          <w:sz w:val="24"/>
          <w:szCs w:val="24"/>
        </w:rPr>
      </w:pPr>
      <w:r w:rsidRPr="003B5457">
        <w:rPr>
          <w:sz w:val="24"/>
          <w:szCs w:val="24"/>
        </w:rPr>
        <w:t xml:space="preserve">на большом количестве примеров и упражнений познакомить учащихся с начальными понятиями, идеями и методами комбинаторики, теории вероятности и статистики. </w:t>
      </w:r>
    </w:p>
    <w:p w:rsidR="003B5457" w:rsidRDefault="003B5457" w:rsidP="00BF4761">
      <w:pPr>
        <w:jc w:val="both"/>
        <w:rPr>
          <w:b/>
          <w:sz w:val="24"/>
          <w:szCs w:val="24"/>
        </w:rPr>
      </w:pPr>
    </w:p>
    <w:p w:rsidR="00BB66FA" w:rsidRPr="00BF4761" w:rsidRDefault="00BB66FA" w:rsidP="00BB66FA">
      <w:pPr>
        <w:jc w:val="both"/>
        <w:rPr>
          <w:b/>
          <w:sz w:val="24"/>
          <w:szCs w:val="24"/>
        </w:rPr>
      </w:pPr>
      <w:r w:rsidRPr="00BF4761">
        <w:rPr>
          <w:b/>
          <w:sz w:val="24"/>
          <w:szCs w:val="24"/>
        </w:rPr>
        <w:t>Место учебного предмета «Алгебра» в учебном плане:</w:t>
      </w:r>
    </w:p>
    <w:p w:rsidR="00BB66FA" w:rsidRPr="00BF4761" w:rsidRDefault="00BB66FA" w:rsidP="00BB66FA">
      <w:pPr>
        <w:jc w:val="both"/>
        <w:rPr>
          <w:sz w:val="24"/>
          <w:szCs w:val="24"/>
        </w:rPr>
      </w:pPr>
      <w:r w:rsidRPr="00BF4761">
        <w:rPr>
          <w:sz w:val="24"/>
          <w:szCs w:val="24"/>
        </w:rPr>
        <w:t xml:space="preserve">Согласно федеральному базисному учебному плану на изучение алгебры в 7 классе отводится 105 часов из расчета 3 часа в неделю.  </w:t>
      </w:r>
    </w:p>
    <w:p w:rsidR="00BB66FA" w:rsidRPr="00BF4761" w:rsidRDefault="00BB66FA" w:rsidP="00BB66FA">
      <w:pPr>
        <w:jc w:val="both"/>
        <w:rPr>
          <w:sz w:val="24"/>
          <w:szCs w:val="24"/>
        </w:rPr>
      </w:pPr>
      <w:r w:rsidRPr="00BF4761">
        <w:rPr>
          <w:sz w:val="24"/>
          <w:szCs w:val="24"/>
        </w:rPr>
        <w:t>Учебный план МБОУ «Александровская ООШ» отводит на изучение алгебры в 7</w:t>
      </w:r>
      <w:r w:rsidR="0054016D">
        <w:rPr>
          <w:sz w:val="24"/>
          <w:szCs w:val="24"/>
        </w:rPr>
        <w:t xml:space="preserve"> классе 4 часа в неделю (3 часа</w:t>
      </w:r>
      <w:r w:rsidRPr="00BF4761">
        <w:rPr>
          <w:sz w:val="24"/>
          <w:szCs w:val="24"/>
        </w:rPr>
        <w:t xml:space="preserve"> + 1 час – компонент образовательного учреждения), всего 140 часов.</w:t>
      </w:r>
    </w:p>
    <w:p w:rsidR="00BB66FA" w:rsidRPr="00BF4761" w:rsidRDefault="00BB66FA" w:rsidP="00BB66FA">
      <w:pPr>
        <w:jc w:val="both"/>
        <w:rPr>
          <w:sz w:val="24"/>
          <w:szCs w:val="24"/>
        </w:rPr>
      </w:pPr>
      <w:proofErr w:type="gramStart"/>
      <w:r w:rsidRPr="00BF4761">
        <w:rPr>
          <w:sz w:val="24"/>
          <w:szCs w:val="24"/>
        </w:rPr>
        <w:t>Если праздничные дни выпадают на дни проведения уроков, объединяются темы, на изучение которых отводится 2 урока и часть программного материала дается учащимся на самостоятельную проработку (основание:</w:t>
      </w:r>
      <w:proofErr w:type="gramEnd"/>
      <w:r w:rsidRPr="00BF4761">
        <w:rPr>
          <w:sz w:val="24"/>
          <w:szCs w:val="24"/>
        </w:rPr>
        <w:t xml:space="preserve"> </w:t>
      </w:r>
      <w:proofErr w:type="gramStart"/>
      <w:r w:rsidRPr="00BF4761">
        <w:rPr>
          <w:sz w:val="24"/>
          <w:szCs w:val="24"/>
        </w:rPr>
        <w:t>"Положение о рабочей программе").</w:t>
      </w:r>
      <w:proofErr w:type="gramEnd"/>
    </w:p>
    <w:p w:rsidR="00BB66FA" w:rsidRPr="00BF4761" w:rsidRDefault="00BB66FA" w:rsidP="00BB66FA">
      <w:pPr>
        <w:jc w:val="both"/>
        <w:rPr>
          <w:sz w:val="24"/>
          <w:szCs w:val="24"/>
        </w:rPr>
      </w:pPr>
    </w:p>
    <w:p w:rsidR="00BB66FA" w:rsidRPr="00BB66FA" w:rsidRDefault="00BB66FA" w:rsidP="00BB66FA">
      <w:pPr>
        <w:jc w:val="both"/>
        <w:rPr>
          <w:b/>
          <w:sz w:val="24"/>
          <w:szCs w:val="24"/>
        </w:rPr>
      </w:pPr>
      <w:proofErr w:type="gramStart"/>
      <w:r w:rsidRPr="00BB66FA">
        <w:rPr>
          <w:b/>
          <w:sz w:val="24"/>
          <w:szCs w:val="24"/>
        </w:rPr>
        <w:t>Дополнительные</w:t>
      </w:r>
      <w:proofErr w:type="gramEnd"/>
      <w:r w:rsidRPr="00BB66FA">
        <w:rPr>
          <w:b/>
          <w:sz w:val="24"/>
          <w:szCs w:val="24"/>
        </w:rPr>
        <w:t xml:space="preserve"> 35 часов распределены таким образом:</w:t>
      </w:r>
    </w:p>
    <w:p w:rsidR="00313328" w:rsidRPr="0046146C" w:rsidRDefault="00313328" w:rsidP="00850674">
      <w:pPr>
        <w:pStyle w:val="ac"/>
        <w:numPr>
          <w:ilvl w:val="0"/>
          <w:numId w:val="7"/>
        </w:numPr>
        <w:jc w:val="both"/>
        <w:rPr>
          <w:sz w:val="24"/>
          <w:szCs w:val="24"/>
        </w:rPr>
      </w:pPr>
      <w:r w:rsidRPr="0046146C">
        <w:rPr>
          <w:sz w:val="24"/>
          <w:szCs w:val="24"/>
        </w:rPr>
        <w:t>выражения, тождества, уравнения – 2 ч</w:t>
      </w:r>
    </w:p>
    <w:p w:rsidR="00BB66FA" w:rsidRPr="0046146C" w:rsidRDefault="00313328" w:rsidP="00850674">
      <w:pPr>
        <w:pStyle w:val="ac"/>
        <w:numPr>
          <w:ilvl w:val="0"/>
          <w:numId w:val="7"/>
        </w:numPr>
        <w:jc w:val="both"/>
        <w:rPr>
          <w:sz w:val="24"/>
          <w:szCs w:val="24"/>
        </w:rPr>
      </w:pPr>
      <w:r w:rsidRPr="0046146C">
        <w:rPr>
          <w:sz w:val="24"/>
          <w:szCs w:val="24"/>
        </w:rPr>
        <w:t>функции-6 ч</w:t>
      </w:r>
    </w:p>
    <w:p w:rsidR="00313328" w:rsidRDefault="0046146C" w:rsidP="00850674">
      <w:pPr>
        <w:pStyle w:val="ac"/>
        <w:numPr>
          <w:ilvl w:val="0"/>
          <w:numId w:val="7"/>
        </w:numPr>
        <w:jc w:val="both"/>
        <w:rPr>
          <w:sz w:val="24"/>
          <w:szCs w:val="24"/>
        </w:rPr>
      </w:pPr>
      <w:r w:rsidRPr="0046146C">
        <w:rPr>
          <w:sz w:val="24"/>
          <w:szCs w:val="24"/>
        </w:rPr>
        <w:t xml:space="preserve">степень с натуральным показателем – </w:t>
      </w:r>
      <w:r>
        <w:rPr>
          <w:sz w:val="24"/>
          <w:szCs w:val="24"/>
        </w:rPr>
        <w:t>8</w:t>
      </w:r>
      <w:r w:rsidRPr="0046146C">
        <w:rPr>
          <w:sz w:val="24"/>
          <w:szCs w:val="24"/>
        </w:rPr>
        <w:t xml:space="preserve"> ч</w:t>
      </w:r>
    </w:p>
    <w:p w:rsidR="0046146C" w:rsidRDefault="0046146C" w:rsidP="00850674">
      <w:pPr>
        <w:pStyle w:val="ac"/>
        <w:numPr>
          <w:ilvl w:val="0"/>
          <w:numId w:val="7"/>
        </w:numPr>
        <w:jc w:val="both"/>
        <w:rPr>
          <w:sz w:val="24"/>
          <w:szCs w:val="24"/>
        </w:rPr>
      </w:pPr>
      <w:r>
        <w:rPr>
          <w:sz w:val="24"/>
          <w:szCs w:val="24"/>
        </w:rPr>
        <w:t>многочлены – 7 ч</w:t>
      </w:r>
    </w:p>
    <w:p w:rsidR="0046146C" w:rsidRDefault="0046146C" w:rsidP="00850674">
      <w:pPr>
        <w:pStyle w:val="ac"/>
        <w:numPr>
          <w:ilvl w:val="0"/>
          <w:numId w:val="7"/>
        </w:numPr>
        <w:jc w:val="both"/>
        <w:rPr>
          <w:sz w:val="24"/>
          <w:szCs w:val="24"/>
        </w:rPr>
      </w:pPr>
      <w:r>
        <w:rPr>
          <w:sz w:val="24"/>
          <w:szCs w:val="24"/>
        </w:rPr>
        <w:t>формулы сокращенного умножения – 6 ч</w:t>
      </w:r>
    </w:p>
    <w:p w:rsidR="0046146C" w:rsidRDefault="0046146C" w:rsidP="00850674">
      <w:pPr>
        <w:pStyle w:val="ac"/>
        <w:numPr>
          <w:ilvl w:val="0"/>
          <w:numId w:val="7"/>
        </w:numPr>
        <w:jc w:val="both"/>
        <w:rPr>
          <w:sz w:val="24"/>
          <w:szCs w:val="24"/>
        </w:rPr>
      </w:pPr>
      <w:r>
        <w:rPr>
          <w:sz w:val="24"/>
          <w:szCs w:val="24"/>
        </w:rPr>
        <w:t>системы линейных уравнений – 2 ч</w:t>
      </w:r>
    </w:p>
    <w:p w:rsidR="0046146C" w:rsidRDefault="0046146C" w:rsidP="00850674">
      <w:pPr>
        <w:pStyle w:val="ac"/>
        <w:numPr>
          <w:ilvl w:val="0"/>
          <w:numId w:val="7"/>
        </w:numPr>
        <w:jc w:val="both"/>
        <w:rPr>
          <w:sz w:val="24"/>
          <w:szCs w:val="24"/>
        </w:rPr>
      </w:pPr>
      <w:r>
        <w:rPr>
          <w:sz w:val="24"/>
          <w:szCs w:val="24"/>
        </w:rPr>
        <w:t>статистические характеристики – 2 ч</w:t>
      </w:r>
    </w:p>
    <w:p w:rsidR="0046146C" w:rsidRPr="0046146C" w:rsidRDefault="0046146C" w:rsidP="00850674">
      <w:pPr>
        <w:pStyle w:val="ac"/>
        <w:numPr>
          <w:ilvl w:val="0"/>
          <w:numId w:val="7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повторение - 2 ч</w:t>
      </w:r>
    </w:p>
    <w:p w:rsidR="0046146C" w:rsidRDefault="0046146C" w:rsidP="00BF4761">
      <w:pPr>
        <w:jc w:val="both"/>
        <w:rPr>
          <w:b/>
          <w:sz w:val="24"/>
          <w:szCs w:val="24"/>
        </w:rPr>
      </w:pPr>
    </w:p>
    <w:p w:rsidR="00C00BA7" w:rsidRPr="00BF4761" w:rsidRDefault="00C00BA7" w:rsidP="00BF4761">
      <w:pPr>
        <w:jc w:val="both"/>
        <w:rPr>
          <w:b/>
          <w:sz w:val="24"/>
          <w:szCs w:val="24"/>
        </w:rPr>
      </w:pPr>
    </w:p>
    <w:p w:rsidR="00074B47" w:rsidRPr="00BF4761" w:rsidRDefault="00074B47" w:rsidP="00BF4761">
      <w:pPr>
        <w:jc w:val="both"/>
        <w:rPr>
          <w:sz w:val="24"/>
          <w:szCs w:val="24"/>
        </w:rPr>
      </w:pPr>
    </w:p>
    <w:p w:rsidR="00B2400F" w:rsidRPr="00B2400F" w:rsidRDefault="004320C2" w:rsidP="007E7AED">
      <w:pPr>
        <w:jc w:val="both"/>
        <w:rPr>
          <w:b/>
          <w:sz w:val="24"/>
          <w:szCs w:val="24"/>
        </w:rPr>
      </w:pPr>
      <w:proofErr w:type="gramStart"/>
      <w:r w:rsidRPr="00BF4761">
        <w:rPr>
          <w:rStyle w:val="FontStyle12"/>
          <w:b/>
          <w:sz w:val="24"/>
          <w:szCs w:val="24"/>
        </w:rPr>
        <w:t>Предусмотрены</w:t>
      </w:r>
      <w:proofErr w:type="gramEnd"/>
      <w:r w:rsidRPr="00BF4761">
        <w:rPr>
          <w:rStyle w:val="FontStyle12"/>
          <w:b/>
          <w:sz w:val="24"/>
          <w:szCs w:val="24"/>
        </w:rPr>
        <w:t xml:space="preserve"> 9 тематических контрольных работ и 1 итоговая.</w:t>
      </w:r>
    </w:p>
    <w:p w:rsidR="00DE5D0F" w:rsidRDefault="00DE5D0F" w:rsidP="00BF4761">
      <w:pPr>
        <w:jc w:val="both"/>
        <w:rPr>
          <w:b/>
          <w:sz w:val="24"/>
          <w:szCs w:val="24"/>
        </w:rPr>
      </w:pPr>
    </w:p>
    <w:p w:rsidR="00DE5D0F" w:rsidRDefault="00DE5D0F" w:rsidP="00BF4761">
      <w:pPr>
        <w:jc w:val="both"/>
        <w:rPr>
          <w:b/>
          <w:sz w:val="24"/>
          <w:szCs w:val="24"/>
        </w:rPr>
      </w:pPr>
    </w:p>
    <w:p w:rsidR="00646D2B" w:rsidRDefault="00646D2B" w:rsidP="00BF4761">
      <w:pPr>
        <w:jc w:val="center"/>
        <w:rPr>
          <w:b/>
        </w:rPr>
      </w:pPr>
      <w:r w:rsidRPr="00BF4761">
        <w:rPr>
          <w:b/>
        </w:rPr>
        <w:lastRenderedPageBreak/>
        <w:t xml:space="preserve">Планируемые результаты </w:t>
      </w:r>
      <w:r w:rsidR="003F296F">
        <w:rPr>
          <w:b/>
        </w:rPr>
        <w:t>изуч</w:t>
      </w:r>
      <w:r w:rsidRPr="00BF4761">
        <w:rPr>
          <w:b/>
        </w:rPr>
        <w:t>ения учебного предмета</w:t>
      </w:r>
    </w:p>
    <w:p w:rsidR="00BF4761" w:rsidRPr="00BF4761" w:rsidRDefault="00BF4761" w:rsidP="00BF4761">
      <w:pPr>
        <w:jc w:val="center"/>
        <w:rPr>
          <w:b/>
        </w:rPr>
      </w:pPr>
    </w:p>
    <w:p w:rsidR="00E6252A" w:rsidRPr="00BF4761" w:rsidRDefault="00CE66DB" w:rsidP="00BF4761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    </w:t>
      </w:r>
      <w:r w:rsidR="00E6252A" w:rsidRPr="00BF4761">
        <w:rPr>
          <w:b/>
          <w:sz w:val="24"/>
          <w:szCs w:val="24"/>
        </w:rPr>
        <w:t>ЛИЧНОСТНЫ</w:t>
      </w:r>
      <w:r w:rsidR="0054016D">
        <w:rPr>
          <w:b/>
          <w:sz w:val="24"/>
          <w:szCs w:val="24"/>
        </w:rPr>
        <w:t>Е</w:t>
      </w:r>
      <w:r w:rsidR="00E6252A" w:rsidRPr="00BF4761">
        <w:rPr>
          <w:b/>
          <w:sz w:val="24"/>
          <w:szCs w:val="24"/>
        </w:rPr>
        <w:t xml:space="preserve"> РЕЗУЛЬТАТ</w:t>
      </w:r>
      <w:r w:rsidR="0054016D">
        <w:rPr>
          <w:b/>
          <w:sz w:val="24"/>
          <w:szCs w:val="24"/>
        </w:rPr>
        <w:t>Ы</w:t>
      </w:r>
      <w:r w:rsidR="00E6252A" w:rsidRPr="00BF4761">
        <w:rPr>
          <w:sz w:val="24"/>
          <w:szCs w:val="24"/>
        </w:rPr>
        <w:t>:</w:t>
      </w:r>
    </w:p>
    <w:p w:rsidR="00E6252A" w:rsidRPr="00BF4761" w:rsidRDefault="00E6252A" w:rsidP="00BF4761">
      <w:pPr>
        <w:jc w:val="both"/>
        <w:rPr>
          <w:sz w:val="24"/>
          <w:szCs w:val="24"/>
        </w:rPr>
      </w:pPr>
    </w:p>
    <w:p w:rsidR="00DB24B2" w:rsidRDefault="00DB24B2" w:rsidP="00DB24B2">
      <w:pPr>
        <w:pStyle w:val="a5"/>
        <w:widowControl w:val="0"/>
        <w:numPr>
          <w:ilvl w:val="0"/>
          <w:numId w:val="39"/>
        </w:numPr>
        <w:autoSpaceDE w:val="0"/>
        <w:autoSpaceDN w:val="0"/>
        <w:adjustRightInd w:val="0"/>
        <w:jc w:val="both"/>
        <w:rPr>
          <w:rStyle w:val="dash041e005f0431005f044b005f0447005f043d005f044b005f0439005f005fchar1char1"/>
        </w:rPr>
      </w:pPr>
      <w:r w:rsidRPr="00A87AD9">
        <w:rPr>
          <w:rStyle w:val="dash041e005f0431005f044b005f0447005f043d005f044b005f0439005f005fchar1char1"/>
        </w:rPr>
        <w:t xml:space="preserve">Готовность и способность </w:t>
      </w:r>
      <w:proofErr w:type="gramStart"/>
      <w:r w:rsidRPr="00A87AD9">
        <w:rPr>
          <w:rStyle w:val="dash041e005f0431005f044b005f0447005f043d005f044b005f0439005f005fchar1char1"/>
        </w:rPr>
        <w:t>обучающихся</w:t>
      </w:r>
      <w:proofErr w:type="gramEnd"/>
      <w:r w:rsidRPr="00A87AD9">
        <w:rPr>
          <w:rStyle w:val="dash041e005f0431005f044b005f0447005f043d005f044b005f0439005f005fchar1char1"/>
        </w:rPr>
        <w:t xml:space="preserve"> к саморазвитию и самообразованию на основе мотивации к обучению и познанию</w:t>
      </w:r>
      <w:r>
        <w:rPr>
          <w:rStyle w:val="dash041e005f0431005f044b005f0447005f043d005f044b005f0439005f005fchar1char1"/>
        </w:rPr>
        <w:t>.</w:t>
      </w:r>
    </w:p>
    <w:p w:rsidR="00DB24B2" w:rsidRDefault="00DB24B2" w:rsidP="00DB24B2">
      <w:pPr>
        <w:pStyle w:val="a5"/>
        <w:widowControl w:val="0"/>
        <w:numPr>
          <w:ilvl w:val="0"/>
          <w:numId w:val="39"/>
        </w:numPr>
        <w:autoSpaceDE w:val="0"/>
        <w:autoSpaceDN w:val="0"/>
        <w:adjustRightInd w:val="0"/>
        <w:jc w:val="both"/>
        <w:rPr>
          <w:rStyle w:val="dash041e005f0431005f044b005f0447005f043d005f044b005f0439005f005fchar1char1"/>
        </w:rPr>
      </w:pPr>
      <w:proofErr w:type="spellStart"/>
      <w:r w:rsidRPr="00207C8B">
        <w:rPr>
          <w:rStyle w:val="dash041e005f0431005f044b005f0447005f043d005f044b005f0439005f005fchar1char1"/>
        </w:rPr>
        <w:t>Сформированность</w:t>
      </w:r>
      <w:proofErr w:type="spellEnd"/>
      <w:r w:rsidRPr="00207C8B">
        <w:rPr>
          <w:rStyle w:val="dash041e005f0431005f044b005f0447005f043d005f044b005f0439005f005fchar1char1"/>
        </w:rPr>
        <w:t xml:space="preserve"> ответственного отношения к учению</w:t>
      </w:r>
      <w:r>
        <w:rPr>
          <w:rStyle w:val="dash041e005f0431005f044b005f0447005f043d005f044b005f0439005f005fchar1char1"/>
        </w:rPr>
        <w:t>.</w:t>
      </w:r>
    </w:p>
    <w:p w:rsidR="00DB24B2" w:rsidRDefault="00DB24B2" w:rsidP="00DB24B2">
      <w:pPr>
        <w:pStyle w:val="a5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 xml:space="preserve">           -    </w:t>
      </w:r>
      <w:proofErr w:type="spellStart"/>
      <w:r w:rsidRPr="00DC4ADF">
        <w:rPr>
          <w:rStyle w:val="dash041e005f0431005f044b005f0447005f043d005f044b005f0439005f005fchar1char1"/>
        </w:rPr>
        <w:t>Сформированность</w:t>
      </w:r>
      <w:proofErr w:type="spellEnd"/>
      <w:r w:rsidRPr="00DC4ADF">
        <w:rPr>
          <w:rStyle w:val="dash041e005f0431005f044b005f0447005f043d005f044b005f0439005f005fchar1char1"/>
        </w:rPr>
        <w:t xml:space="preserve"> целостного мировоззрения, соответствующего современному уровню развития науки и общественной</w:t>
      </w:r>
    </w:p>
    <w:p w:rsidR="00DB24B2" w:rsidRPr="00DC4ADF" w:rsidRDefault="00DB24B2" w:rsidP="00DB24B2">
      <w:pPr>
        <w:pStyle w:val="a5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 xml:space="preserve">                </w:t>
      </w:r>
      <w:r w:rsidRPr="00DC4ADF">
        <w:rPr>
          <w:rStyle w:val="dash041e005f0431005f044b005f0447005f043d005f044b005f0439005f005fchar1char1"/>
        </w:rPr>
        <w:t xml:space="preserve"> практики.</w:t>
      </w:r>
    </w:p>
    <w:p w:rsidR="00DB24B2" w:rsidRDefault="00DB24B2" w:rsidP="00DB24B2">
      <w:pPr>
        <w:pStyle w:val="a5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 xml:space="preserve">           -    </w:t>
      </w:r>
      <w:r w:rsidRPr="00DC4ADF">
        <w:rPr>
          <w:rStyle w:val="dash041e005f0431005f044b005f0447005f043d005f044b005f0439005f005fchar1char1"/>
        </w:rPr>
        <w:t>Осознанное, уважительное и доброжелательное отношение к другому человеку, его мнению</w:t>
      </w:r>
      <w:r>
        <w:rPr>
          <w:rStyle w:val="dash041e005f0431005f044b005f0447005f043d005f044b005f0439005f005fchar1char1"/>
        </w:rPr>
        <w:t>.</w:t>
      </w:r>
      <w:r w:rsidRPr="00DC4ADF">
        <w:rPr>
          <w:rStyle w:val="dash041e005f0431005f044b005f0447005f043d005f044b005f0439005f005fchar1char1"/>
        </w:rPr>
        <w:t xml:space="preserve"> </w:t>
      </w:r>
    </w:p>
    <w:p w:rsidR="00DB24B2" w:rsidRPr="00DC4ADF" w:rsidRDefault="00DB24B2" w:rsidP="00DB24B2">
      <w:pPr>
        <w:pStyle w:val="a5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 xml:space="preserve">           -    </w:t>
      </w:r>
      <w:r w:rsidRPr="00DC4ADF">
        <w:rPr>
          <w:rStyle w:val="dash041e005f0431005f044b005f0447005f043d005f044b005f0439005f005fchar1char1"/>
        </w:rPr>
        <w:t xml:space="preserve">Готовность и способность вести диалог с </w:t>
      </w:r>
      <w:r>
        <w:rPr>
          <w:rStyle w:val="dash041e005f0431005f044b005f0447005f043d005f044b005f0439005f005fchar1char1"/>
        </w:rPr>
        <w:t>д</w:t>
      </w:r>
      <w:r w:rsidRPr="00DC4ADF">
        <w:rPr>
          <w:rStyle w:val="dash041e005f0431005f044b005f0447005f043d005f044b005f0439005f005fchar1char1"/>
        </w:rPr>
        <w:t>ругими людьми и достигать в нем взаимопонимания</w:t>
      </w:r>
      <w:r>
        <w:rPr>
          <w:rStyle w:val="dash041e005f0431005f044b005f0447005f043d005f044b005f0439005f005fchar1char1"/>
        </w:rPr>
        <w:t>.</w:t>
      </w:r>
    </w:p>
    <w:p w:rsidR="00E6252A" w:rsidRPr="00BF4761" w:rsidRDefault="00E6252A" w:rsidP="00BF4761">
      <w:pPr>
        <w:jc w:val="both"/>
        <w:rPr>
          <w:sz w:val="24"/>
          <w:szCs w:val="24"/>
        </w:rPr>
      </w:pPr>
    </w:p>
    <w:p w:rsidR="00E6252A" w:rsidRPr="00BF4761" w:rsidRDefault="00CE66DB" w:rsidP="00BF4761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    </w:t>
      </w:r>
      <w:r w:rsidR="00E6252A" w:rsidRPr="00BF4761">
        <w:rPr>
          <w:b/>
          <w:sz w:val="24"/>
          <w:szCs w:val="24"/>
        </w:rPr>
        <w:t>МЕТАПРЕДМЕТНЫ</w:t>
      </w:r>
      <w:r w:rsidR="0054016D">
        <w:rPr>
          <w:b/>
          <w:sz w:val="24"/>
          <w:szCs w:val="24"/>
        </w:rPr>
        <w:t>Е</w:t>
      </w:r>
      <w:r w:rsidR="00E6252A" w:rsidRPr="00BF4761">
        <w:rPr>
          <w:b/>
          <w:sz w:val="24"/>
          <w:szCs w:val="24"/>
        </w:rPr>
        <w:t xml:space="preserve"> РЕЗУЛЬТАТ</w:t>
      </w:r>
      <w:r w:rsidR="0054016D">
        <w:rPr>
          <w:b/>
          <w:sz w:val="24"/>
          <w:szCs w:val="24"/>
        </w:rPr>
        <w:t>Ы:</w:t>
      </w:r>
    </w:p>
    <w:p w:rsidR="00E6252A" w:rsidRPr="00BF4761" w:rsidRDefault="00E6252A" w:rsidP="00BF4761">
      <w:pPr>
        <w:jc w:val="both"/>
        <w:rPr>
          <w:sz w:val="24"/>
          <w:szCs w:val="24"/>
        </w:rPr>
      </w:pPr>
    </w:p>
    <w:p w:rsidR="000F3C43" w:rsidRPr="000F3C43" w:rsidRDefault="00CE66DB" w:rsidP="000F3C43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0F3C43" w:rsidRPr="000F3C43">
        <w:rPr>
          <w:rFonts w:ascii="Times New Roman" w:hAnsi="Times New Roman" w:cs="Times New Roman"/>
          <w:b/>
          <w:sz w:val="24"/>
          <w:szCs w:val="24"/>
        </w:rPr>
        <w:t>Регулятивные УУД</w:t>
      </w:r>
    </w:p>
    <w:p w:rsidR="000F3C43" w:rsidRDefault="000F3C43" w:rsidP="000F3C43">
      <w:pPr>
        <w:pStyle w:val="a5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3C43">
        <w:rPr>
          <w:rFonts w:ascii="Times New Roman" w:hAnsi="Times New Roman" w:cs="Times New Roman"/>
          <w:sz w:val="24"/>
          <w:szCs w:val="24"/>
        </w:rPr>
        <w:t xml:space="preserve"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</w:t>
      </w:r>
    </w:p>
    <w:p w:rsidR="000F3C43" w:rsidRPr="000F3C43" w:rsidRDefault="00D526ED" w:rsidP="000F3C4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0F3C43" w:rsidRPr="000F3C43">
        <w:rPr>
          <w:rFonts w:ascii="Times New Roman" w:hAnsi="Times New Roman" w:cs="Times New Roman"/>
          <w:sz w:val="24"/>
          <w:szCs w:val="24"/>
        </w:rPr>
        <w:t>Обучающийся сможет:</w:t>
      </w:r>
    </w:p>
    <w:p w:rsidR="000F3C43" w:rsidRPr="000F3C43" w:rsidRDefault="000F3C43" w:rsidP="000F3C43">
      <w:pPr>
        <w:pStyle w:val="a5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3C43">
        <w:rPr>
          <w:rFonts w:ascii="Times New Roman" w:hAnsi="Times New Roman" w:cs="Times New Roman"/>
          <w:sz w:val="24"/>
          <w:szCs w:val="24"/>
        </w:rPr>
        <w:t>анализировать существующие и планировать будущие образовательные результаты;</w:t>
      </w:r>
    </w:p>
    <w:p w:rsidR="000F3C43" w:rsidRPr="000F3C43" w:rsidRDefault="000F3C43" w:rsidP="000F3C43">
      <w:pPr>
        <w:pStyle w:val="a5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3C43">
        <w:rPr>
          <w:rFonts w:ascii="Times New Roman" w:hAnsi="Times New Roman" w:cs="Times New Roman"/>
          <w:sz w:val="24"/>
          <w:szCs w:val="24"/>
        </w:rPr>
        <w:t>идентифицировать собственные проблемы и определять главную проблему;</w:t>
      </w:r>
    </w:p>
    <w:p w:rsidR="000F3C43" w:rsidRPr="000F3C43" w:rsidRDefault="000F3C43" w:rsidP="000F3C43">
      <w:pPr>
        <w:pStyle w:val="a5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3C43">
        <w:rPr>
          <w:rFonts w:ascii="Times New Roman" w:hAnsi="Times New Roman" w:cs="Times New Roman"/>
          <w:sz w:val="24"/>
          <w:szCs w:val="24"/>
        </w:rPr>
        <w:t>выдвигать версии решения проблемы, формулировать гипотезы, предвосхищать конечный результат;</w:t>
      </w:r>
    </w:p>
    <w:p w:rsidR="000F3C43" w:rsidRPr="000F3C43" w:rsidRDefault="000F3C43" w:rsidP="000F3C43">
      <w:pPr>
        <w:pStyle w:val="a5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3C43">
        <w:rPr>
          <w:rFonts w:ascii="Times New Roman" w:hAnsi="Times New Roman" w:cs="Times New Roman"/>
          <w:sz w:val="24"/>
          <w:szCs w:val="24"/>
        </w:rPr>
        <w:t>ставить цель деятельности на основе определенной проблемы и существующих возможностей;</w:t>
      </w:r>
    </w:p>
    <w:p w:rsidR="000F3C43" w:rsidRPr="000F3C43" w:rsidRDefault="000F3C43" w:rsidP="000F3C43">
      <w:pPr>
        <w:pStyle w:val="a5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3C43">
        <w:rPr>
          <w:rFonts w:ascii="Times New Roman" w:hAnsi="Times New Roman" w:cs="Times New Roman"/>
          <w:sz w:val="24"/>
          <w:szCs w:val="24"/>
        </w:rPr>
        <w:t>формулировать учебные задачи как шаги достижения поставленной цели деятельности;</w:t>
      </w:r>
    </w:p>
    <w:p w:rsidR="000F3C43" w:rsidRPr="000F3C43" w:rsidRDefault="000F3C43" w:rsidP="000F3C43">
      <w:pPr>
        <w:pStyle w:val="a5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3C43">
        <w:rPr>
          <w:rFonts w:ascii="Times New Roman" w:hAnsi="Times New Roman" w:cs="Times New Roman"/>
          <w:sz w:val="24"/>
          <w:szCs w:val="24"/>
        </w:rP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0F3C43" w:rsidRDefault="000F3C43" w:rsidP="000F3C43">
      <w:pPr>
        <w:pStyle w:val="a5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3C43">
        <w:rPr>
          <w:rFonts w:ascii="Times New Roman" w:hAnsi="Times New Roman" w:cs="Times New Roman"/>
          <w:sz w:val="24"/>
          <w:szCs w:val="24"/>
        </w:rPr>
        <w:t xml:space="preserve"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</w:t>
      </w:r>
    </w:p>
    <w:p w:rsidR="000F3C43" w:rsidRPr="000F3C43" w:rsidRDefault="00D526ED" w:rsidP="000F3C4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0F3C43" w:rsidRPr="000F3C43">
        <w:rPr>
          <w:rFonts w:ascii="Times New Roman" w:hAnsi="Times New Roman" w:cs="Times New Roman"/>
          <w:sz w:val="24"/>
          <w:szCs w:val="24"/>
        </w:rPr>
        <w:t>Обучающийся сможет:</w:t>
      </w:r>
    </w:p>
    <w:p w:rsidR="000F3C43" w:rsidRPr="000F3C43" w:rsidRDefault="000F3C43" w:rsidP="000F3C43">
      <w:pPr>
        <w:pStyle w:val="a5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3C43">
        <w:rPr>
          <w:rFonts w:ascii="Times New Roman" w:hAnsi="Times New Roman" w:cs="Times New Roman"/>
          <w:sz w:val="24"/>
          <w:szCs w:val="24"/>
        </w:rPr>
        <w:t>определять необходимые действи</w:t>
      </w:r>
      <w:proofErr w:type="gramStart"/>
      <w:r w:rsidRPr="000F3C43">
        <w:rPr>
          <w:rFonts w:ascii="Times New Roman" w:hAnsi="Times New Roman" w:cs="Times New Roman"/>
          <w:sz w:val="24"/>
          <w:szCs w:val="24"/>
        </w:rPr>
        <w:t>е(</w:t>
      </w:r>
      <w:proofErr w:type="gramEnd"/>
      <w:r w:rsidRPr="000F3C43">
        <w:rPr>
          <w:rFonts w:ascii="Times New Roman" w:hAnsi="Times New Roman" w:cs="Times New Roman"/>
          <w:sz w:val="24"/>
          <w:szCs w:val="24"/>
        </w:rPr>
        <w:t>я) в соответствии с учебной и познавательной задачей и составлять алгоритм их выполнения;</w:t>
      </w:r>
    </w:p>
    <w:p w:rsidR="000F3C43" w:rsidRPr="000F3C43" w:rsidRDefault="000F3C43" w:rsidP="000F3C43">
      <w:pPr>
        <w:pStyle w:val="a5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3C43">
        <w:rPr>
          <w:rFonts w:ascii="Times New Roman" w:hAnsi="Times New Roman" w:cs="Times New Roman"/>
          <w:sz w:val="24"/>
          <w:szCs w:val="24"/>
        </w:rPr>
        <w:t>обосновывать и осуществлять выбор наиболее эффективных способов решения учебных и познавательных задач;</w:t>
      </w:r>
    </w:p>
    <w:p w:rsidR="000F3C43" w:rsidRPr="000F3C43" w:rsidRDefault="000F3C43" w:rsidP="000F3C43">
      <w:pPr>
        <w:pStyle w:val="a5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3C43">
        <w:rPr>
          <w:rFonts w:ascii="Times New Roman" w:hAnsi="Times New Roman" w:cs="Times New Roman"/>
          <w:sz w:val="24"/>
          <w:szCs w:val="24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0F3C43" w:rsidRPr="000F3C43" w:rsidRDefault="000F3C43" w:rsidP="000F3C43">
      <w:pPr>
        <w:pStyle w:val="a5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3C43">
        <w:rPr>
          <w:rFonts w:ascii="Times New Roman" w:hAnsi="Times New Roman" w:cs="Times New Roman"/>
          <w:sz w:val="24"/>
          <w:szCs w:val="24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0F3C43" w:rsidRPr="000F3C43" w:rsidRDefault="000F3C43" w:rsidP="000F3C43">
      <w:pPr>
        <w:pStyle w:val="a5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3C43">
        <w:rPr>
          <w:rFonts w:ascii="Times New Roman" w:hAnsi="Times New Roman" w:cs="Times New Roman"/>
          <w:sz w:val="24"/>
          <w:szCs w:val="24"/>
        </w:rPr>
        <w:t>составлять план решения проблемы (выполнения проекта, проведения исследования);</w:t>
      </w:r>
    </w:p>
    <w:p w:rsidR="000F3C43" w:rsidRPr="000F3C43" w:rsidRDefault="000F3C43" w:rsidP="000F3C43">
      <w:pPr>
        <w:pStyle w:val="a5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3C43">
        <w:rPr>
          <w:rFonts w:ascii="Times New Roman" w:hAnsi="Times New Roman" w:cs="Times New Roman"/>
          <w:sz w:val="24"/>
          <w:szCs w:val="24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0F3C43" w:rsidRPr="000F3C43" w:rsidRDefault="000F3C43" w:rsidP="000F3C43">
      <w:pPr>
        <w:pStyle w:val="a5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3C43">
        <w:rPr>
          <w:rFonts w:ascii="Times New Roman" w:hAnsi="Times New Roman" w:cs="Times New Roman"/>
          <w:sz w:val="24"/>
          <w:szCs w:val="24"/>
        </w:rPr>
        <w:lastRenderedPageBreak/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0F3C43" w:rsidRPr="000F3C43" w:rsidRDefault="000F3C43" w:rsidP="000F3C43">
      <w:pPr>
        <w:pStyle w:val="a5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3C43">
        <w:rPr>
          <w:rFonts w:ascii="Times New Roman" w:hAnsi="Times New Roman" w:cs="Times New Roman"/>
          <w:sz w:val="24"/>
          <w:szCs w:val="24"/>
        </w:rPr>
        <w:t>планировать и корректировать свою индивидуальную образовательную траекторию.</w:t>
      </w:r>
    </w:p>
    <w:p w:rsidR="000F3C43" w:rsidRDefault="000F3C43" w:rsidP="000F3C43">
      <w:pPr>
        <w:pStyle w:val="a5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3C43">
        <w:rPr>
          <w:rFonts w:ascii="Times New Roman" w:hAnsi="Times New Roman" w:cs="Times New Roman"/>
          <w:sz w:val="24"/>
          <w:szCs w:val="24"/>
        </w:rPr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</w:t>
      </w:r>
    </w:p>
    <w:p w:rsidR="000F3C43" w:rsidRPr="000F3C43" w:rsidRDefault="00D526ED" w:rsidP="000F3C4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0F3C43" w:rsidRPr="000F3C43">
        <w:rPr>
          <w:rFonts w:ascii="Times New Roman" w:hAnsi="Times New Roman" w:cs="Times New Roman"/>
          <w:sz w:val="24"/>
          <w:szCs w:val="24"/>
        </w:rPr>
        <w:t>Обучающийся сможет:</w:t>
      </w:r>
    </w:p>
    <w:p w:rsidR="000F3C43" w:rsidRPr="000F3C43" w:rsidRDefault="000F3C43" w:rsidP="00D526ED">
      <w:pPr>
        <w:pStyle w:val="a5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3C43">
        <w:rPr>
          <w:rFonts w:ascii="Times New Roman" w:hAnsi="Times New Roman" w:cs="Times New Roman"/>
          <w:sz w:val="24"/>
          <w:szCs w:val="24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0F3C43" w:rsidRPr="000F3C43" w:rsidRDefault="000F3C43" w:rsidP="00D526ED">
      <w:pPr>
        <w:pStyle w:val="a5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3C43">
        <w:rPr>
          <w:rFonts w:ascii="Times New Roman" w:hAnsi="Times New Roman" w:cs="Times New Roman"/>
          <w:sz w:val="24"/>
          <w:szCs w:val="24"/>
        </w:rPr>
        <w:t>оценивать свою деятельность, аргументируя причины достижения или отсутствия планируемого результата;</w:t>
      </w:r>
    </w:p>
    <w:p w:rsidR="000F3C43" w:rsidRPr="000F3C43" w:rsidRDefault="000F3C43" w:rsidP="00D526ED">
      <w:pPr>
        <w:pStyle w:val="a5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3C43">
        <w:rPr>
          <w:rFonts w:ascii="Times New Roman" w:hAnsi="Times New Roman" w:cs="Times New Roman"/>
          <w:sz w:val="24"/>
          <w:szCs w:val="24"/>
        </w:rPr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0F3C43" w:rsidRPr="000F3C43" w:rsidRDefault="000F3C43" w:rsidP="00D526ED">
      <w:pPr>
        <w:pStyle w:val="a5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3C43">
        <w:rPr>
          <w:rFonts w:ascii="Times New Roman" w:hAnsi="Times New Roman" w:cs="Times New Roman"/>
          <w:sz w:val="24"/>
          <w:szCs w:val="24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0F3C43" w:rsidRPr="000F3C43" w:rsidRDefault="000F3C43" w:rsidP="00D526ED">
      <w:pPr>
        <w:pStyle w:val="a5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3C43">
        <w:rPr>
          <w:rFonts w:ascii="Times New Roman" w:hAnsi="Times New Roman" w:cs="Times New Roman"/>
          <w:sz w:val="24"/>
          <w:szCs w:val="24"/>
        </w:rPr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0F3C43" w:rsidRPr="000F3C43" w:rsidRDefault="000F3C43" w:rsidP="00D526ED">
      <w:pPr>
        <w:pStyle w:val="a5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3C43">
        <w:rPr>
          <w:rFonts w:ascii="Times New Roman" w:hAnsi="Times New Roman" w:cs="Times New Roman"/>
          <w:sz w:val="24"/>
          <w:szCs w:val="24"/>
        </w:rPr>
        <w:t>сверять свои действия с целью и, при необходимости, исправлять ошибки самостоятельно.</w:t>
      </w:r>
    </w:p>
    <w:p w:rsidR="00191A9C" w:rsidRDefault="000F3C43" w:rsidP="00711EAA">
      <w:pPr>
        <w:pStyle w:val="a5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3C43">
        <w:rPr>
          <w:rFonts w:ascii="Times New Roman" w:hAnsi="Times New Roman" w:cs="Times New Roman"/>
          <w:sz w:val="24"/>
          <w:szCs w:val="24"/>
        </w:rPr>
        <w:t xml:space="preserve">Умение оценивать правильность выполнения учебной задачи, собственные возможности ее решения. </w:t>
      </w:r>
    </w:p>
    <w:p w:rsidR="000F3C43" w:rsidRPr="000F3C43" w:rsidRDefault="000F3C43" w:rsidP="00191A9C">
      <w:pPr>
        <w:pStyle w:val="a5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F3C43">
        <w:rPr>
          <w:rFonts w:ascii="Times New Roman" w:hAnsi="Times New Roman" w:cs="Times New Roman"/>
          <w:sz w:val="24"/>
          <w:szCs w:val="24"/>
        </w:rPr>
        <w:t>Обучающийся сможет:</w:t>
      </w:r>
    </w:p>
    <w:p w:rsidR="000F3C43" w:rsidRPr="000F3C43" w:rsidRDefault="000F3C43" w:rsidP="00AC0043">
      <w:pPr>
        <w:pStyle w:val="a5"/>
        <w:numPr>
          <w:ilvl w:val="0"/>
          <w:numId w:val="2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3C43">
        <w:rPr>
          <w:rFonts w:ascii="Times New Roman" w:hAnsi="Times New Roman" w:cs="Times New Roman"/>
          <w:sz w:val="24"/>
          <w:szCs w:val="24"/>
        </w:rPr>
        <w:t>определять критерии правильности (корректности) выполнения учебной задачи;</w:t>
      </w:r>
    </w:p>
    <w:p w:rsidR="000F3C43" w:rsidRPr="000F3C43" w:rsidRDefault="000F3C43" w:rsidP="00AC0043">
      <w:pPr>
        <w:pStyle w:val="a5"/>
        <w:numPr>
          <w:ilvl w:val="0"/>
          <w:numId w:val="2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3C43">
        <w:rPr>
          <w:rFonts w:ascii="Times New Roman" w:hAnsi="Times New Roman" w:cs="Times New Roman"/>
          <w:sz w:val="24"/>
          <w:szCs w:val="24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0F3C43" w:rsidRPr="000F3C43" w:rsidRDefault="000F3C43" w:rsidP="00AC0043">
      <w:pPr>
        <w:pStyle w:val="a5"/>
        <w:numPr>
          <w:ilvl w:val="0"/>
          <w:numId w:val="2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3C43">
        <w:rPr>
          <w:rFonts w:ascii="Times New Roman" w:hAnsi="Times New Roman" w:cs="Times New Roman"/>
          <w:sz w:val="24"/>
          <w:szCs w:val="24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0F3C43" w:rsidRPr="000F3C43" w:rsidRDefault="000F3C43" w:rsidP="00AC0043">
      <w:pPr>
        <w:pStyle w:val="a5"/>
        <w:numPr>
          <w:ilvl w:val="0"/>
          <w:numId w:val="2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3C43">
        <w:rPr>
          <w:rFonts w:ascii="Times New Roman" w:hAnsi="Times New Roman" w:cs="Times New Roman"/>
          <w:sz w:val="24"/>
          <w:szCs w:val="24"/>
        </w:rPr>
        <w:t>фиксировать и анализировать динамику собственных образовательных результатов.</w:t>
      </w:r>
    </w:p>
    <w:p w:rsidR="000F3C43" w:rsidRPr="000F3C43" w:rsidRDefault="000F3C43" w:rsidP="00AC0043">
      <w:pPr>
        <w:pStyle w:val="a5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3C43">
        <w:rPr>
          <w:rFonts w:ascii="Times New Roman" w:hAnsi="Times New Roman" w:cs="Times New Roman"/>
          <w:sz w:val="24"/>
          <w:szCs w:val="24"/>
        </w:rPr>
        <w:t xml:space="preserve">Владение основами самоконтроля, самооценки, принятия решений и осуществления осознанного выбора </w:t>
      </w:r>
      <w:proofErr w:type="gramStart"/>
      <w:r w:rsidRPr="000F3C43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0F3C43">
        <w:rPr>
          <w:rFonts w:ascii="Times New Roman" w:hAnsi="Times New Roman" w:cs="Times New Roman"/>
          <w:sz w:val="24"/>
          <w:szCs w:val="24"/>
        </w:rPr>
        <w:t xml:space="preserve"> учебной и познавательной. Обучающийся сможет:</w:t>
      </w:r>
    </w:p>
    <w:p w:rsidR="000F3C43" w:rsidRPr="000F3C43" w:rsidRDefault="000F3C43" w:rsidP="00606CA3">
      <w:pPr>
        <w:pStyle w:val="a5"/>
        <w:numPr>
          <w:ilvl w:val="0"/>
          <w:numId w:val="2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3C43">
        <w:rPr>
          <w:rFonts w:ascii="Times New Roman" w:hAnsi="Times New Roman" w:cs="Times New Roman"/>
          <w:sz w:val="24"/>
          <w:szCs w:val="24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0F3C43" w:rsidRPr="000F3C43" w:rsidRDefault="000F3C43" w:rsidP="00606CA3">
      <w:pPr>
        <w:pStyle w:val="a5"/>
        <w:numPr>
          <w:ilvl w:val="0"/>
          <w:numId w:val="2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3C43">
        <w:rPr>
          <w:rFonts w:ascii="Times New Roman" w:hAnsi="Times New Roman" w:cs="Times New Roman"/>
          <w:sz w:val="24"/>
          <w:szCs w:val="24"/>
        </w:rPr>
        <w:t>соотносить реальные и планируемые результаты индивидуальной образовательной деятельности и делать выводы;</w:t>
      </w:r>
    </w:p>
    <w:p w:rsidR="000F3C43" w:rsidRPr="000F3C43" w:rsidRDefault="000F3C43" w:rsidP="00606CA3">
      <w:pPr>
        <w:pStyle w:val="a5"/>
        <w:numPr>
          <w:ilvl w:val="0"/>
          <w:numId w:val="2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3C43">
        <w:rPr>
          <w:rFonts w:ascii="Times New Roman" w:hAnsi="Times New Roman" w:cs="Times New Roman"/>
          <w:sz w:val="24"/>
          <w:szCs w:val="24"/>
        </w:rPr>
        <w:t>самостоятельно определять причины своего успеха или неуспеха и находить способы выхода из ситуации неуспеха;</w:t>
      </w:r>
    </w:p>
    <w:p w:rsidR="000F3C43" w:rsidRPr="000F3C43" w:rsidRDefault="00CE66DB" w:rsidP="000F3C43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0F3C43" w:rsidRPr="000F3C43">
        <w:rPr>
          <w:rFonts w:ascii="Times New Roman" w:hAnsi="Times New Roman" w:cs="Times New Roman"/>
          <w:b/>
          <w:sz w:val="24"/>
          <w:szCs w:val="24"/>
        </w:rPr>
        <w:t>Познавательные УУД</w:t>
      </w:r>
    </w:p>
    <w:p w:rsidR="001A511B" w:rsidRDefault="000F3C43" w:rsidP="001A511B">
      <w:pPr>
        <w:pStyle w:val="a5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F3C43">
        <w:rPr>
          <w:rFonts w:ascii="Times New Roman" w:hAnsi="Times New Roman" w:cs="Times New Roman"/>
          <w:sz w:val="24"/>
          <w:szCs w:val="24"/>
        </w:rPr>
        <w:lastRenderedPageBreak/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</w:t>
      </w:r>
      <w:proofErr w:type="gramEnd"/>
    </w:p>
    <w:p w:rsidR="000F3C43" w:rsidRPr="000F3C43" w:rsidRDefault="000F3C43" w:rsidP="001A511B">
      <w:pPr>
        <w:pStyle w:val="a5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F3C43">
        <w:rPr>
          <w:rFonts w:ascii="Times New Roman" w:hAnsi="Times New Roman" w:cs="Times New Roman"/>
          <w:sz w:val="24"/>
          <w:szCs w:val="24"/>
        </w:rPr>
        <w:t>Обучающийся сможет:</w:t>
      </w:r>
    </w:p>
    <w:p w:rsidR="000F3C43" w:rsidRPr="000F3C43" w:rsidRDefault="000F3C43" w:rsidP="00FD5294">
      <w:pPr>
        <w:pStyle w:val="a5"/>
        <w:numPr>
          <w:ilvl w:val="0"/>
          <w:numId w:val="3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3C43">
        <w:rPr>
          <w:rFonts w:ascii="Times New Roman" w:hAnsi="Times New Roman" w:cs="Times New Roman"/>
          <w:sz w:val="24"/>
          <w:szCs w:val="24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0F3C43" w:rsidRPr="000F3C43" w:rsidRDefault="000F3C43" w:rsidP="00FD5294">
      <w:pPr>
        <w:pStyle w:val="a5"/>
        <w:numPr>
          <w:ilvl w:val="0"/>
          <w:numId w:val="3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3C43">
        <w:rPr>
          <w:rFonts w:ascii="Times New Roman" w:hAnsi="Times New Roman" w:cs="Times New Roman"/>
          <w:sz w:val="24"/>
          <w:szCs w:val="24"/>
        </w:rPr>
        <w:t>строить рассуждение на основе сравнения предметов и явлений, выделяя при этом общие признаки;</w:t>
      </w:r>
    </w:p>
    <w:p w:rsidR="000F3C43" w:rsidRPr="000F3C43" w:rsidRDefault="000F3C43" w:rsidP="00FD5294">
      <w:pPr>
        <w:pStyle w:val="a5"/>
        <w:numPr>
          <w:ilvl w:val="0"/>
          <w:numId w:val="3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3C43">
        <w:rPr>
          <w:rFonts w:ascii="Times New Roman" w:hAnsi="Times New Roman" w:cs="Times New Roman"/>
          <w:sz w:val="24"/>
          <w:szCs w:val="24"/>
        </w:rPr>
        <w:t>излагать полученную информацию, интерпретируя ее в контексте решаемой задачи;</w:t>
      </w:r>
    </w:p>
    <w:p w:rsidR="000F3C43" w:rsidRPr="000F3C43" w:rsidRDefault="000F3C43" w:rsidP="00FD5294">
      <w:pPr>
        <w:pStyle w:val="a5"/>
        <w:numPr>
          <w:ilvl w:val="0"/>
          <w:numId w:val="3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3C43">
        <w:rPr>
          <w:rFonts w:ascii="Times New Roman" w:hAnsi="Times New Roman" w:cs="Times New Roman"/>
          <w:sz w:val="24"/>
          <w:szCs w:val="24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0F3C43" w:rsidRPr="000F3C43" w:rsidRDefault="000F3C43" w:rsidP="00FD5294">
      <w:pPr>
        <w:pStyle w:val="a5"/>
        <w:numPr>
          <w:ilvl w:val="0"/>
          <w:numId w:val="3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3C43">
        <w:rPr>
          <w:rFonts w:ascii="Times New Roman" w:hAnsi="Times New Roman" w:cs="Times New Roman"/>
          <w:sz w:val="24"/>
          <w:szCs w:val="24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0F3C43" w:rsidRPr="000F3C43" w:rsidRDefault="000F3C43" w:rsidP="00FD5294">
      <w:pPr>
        <w:pStyle w:val="a5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3C43">
        <w:rPr>
          <w:rFonts w:ascii="Times New Roman" w:hAnsi="Times New Roman" w:cs="Times New Roman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0F3C43" w:rsidRPr="000F3C43" w:rsidRDefault="000F3C43" w:rsidP="00FD5294">
      <w:pPr>
        <w:pStyle w:val="a5"/>
        <w:numPr>
          <w:ilvl w:val="0"/>
          <w:numId w:val="3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3C43">
        <w:rPr>
          <w:rFonts w:ascii="Times New Roman" w:hAnsi="Times New Roman" w:cs="Times New Roman"/>
          <w:sz w:val="24"/>
          <w:szCs w:val="24"/>
        </w:rPr>
        <w:t>обозначать символом и знаком предмет и/или явление;</w:t>
      </w:r>
    </w:p>
    <w:p w:rsidR="000F3C43" w:rsidRPr="000F3C43" w:rsidRDefault="000F3C43" w:rsidP="00FD5294">
      <w:pPr>
        <w:pStyle w:val="a5"/>
        <w:numPr>
          <w:ilvl w:val="0"/>
          <w:numId w:val="3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3C43">
        <w:rPr>
          <w:rFonts w:ascii="Times New Roman" w:hAnsi="Times New Roman" w:cs="Times New Roman"/>
          <w:sz w:val="24"/>
          <w:szCs w:val="24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0F3C43" w:rsidRPr="000F3C43" w:rsidRDefault="000F3C43" w:rsidP="00FD5294">
      <w:pPr>
        <w:pStyle w:val="a5"/>
        <w:numPr>
          <w:ilvl w:val="0"/>
          <w:numId w:val="3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3C43">
        <w:rPr>
          <w:rFonts w:ascii="Times New Roman" w:hAnsi="Times New Roman" w:cs="Times New Roman"/>
          <w:sz w:val="24"/>
          <w:szCs w:val="24"/>
        </w:rPr>
        <w:t>строить модель/схему на основе условий задачи и/или способа ее решения;</w:t>
      </w:r>
    </w:p>
    <w:p w:rsidR="000F3C43" w:rsidRPr="000F3C43" w:rsidRDefault="000F3C43" w:rsidP="00FD5294">
      <w:pPr>
        <w:pStyle w:val="a5"/>
        <w:numPr>
          <w:ilvl w:val="0"/>
          <w:numId w:val="3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3C43">
        <w:rPr>
          <w:rFonts w:ascii="Times New Roman" w:hAnsi="Times New Roman" w:cs="Times New Roman"/>
          <w:sz w:val="24"/>
          <w:szCs w:val="24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FD5294" w:rsidRDefault="000F3C43" w:rsidP="00FD5294">
      <w:pPr>
        <w:pStyle w:val="a5"/>
        <w:numPr>
          <w:ilvl w:val="0"/>
          <w:numId w:val="3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3C43">
        <w:rPr>
          <w:rFonts w:ascii="Times New Roman" w:hAnsi="Times New Roman" w:cs="Times New Roman"/>
          <w:sz w:val="24"/>
          <w:szCs w:val="24"/>
        </w:rPr>
        <w:t>строить доказательство: прямое, косвенное, от противного;</w:t>
      </w:r>
    </w:p>
    <w:p w:rsidR="00FD5294" w:rsidRDefault="00FD5294" w:rsidP="00FD5294">
      <w:pPr>
        <w:pStyle w:val="a5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3C43">
        <w:rPr>
          <w:rFonts w:ascii="Times New Roman" w:hAnsi="Times New Roman" w:cs="Times New Roman"/>
          <w:sz w:val="24"/>
          <w:szCs w:val="24"/>
        </w:rPr>
        <w:t xml:space="preserve"> </w:t>
      </w:r>
      <w:r w:rsidR="000F3C43" w:rsidRPr="000F3C43">
        <w:rPr>
          <w:rFonts w:ascii="Times New Roman" w:hAnsi="Times New Roman" w:cs="Times New Roman"/>
          <w:sz w:val="24"/>
          <w:szCs w:val="24"/>
        </w:rPr>
        <w:t xml:space="preserve">Смысловое чтение. </w:t>
      </w:r>
    </w:p>
    <w:p w:rsidR="000F3C43" w:rsidRPr="000F3C43" w:rsidRDefault="000F3C43" w:rsidP="00FD5294">
      <w:pPr>
        <w:pStyle w:val="a5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F3C43">
        <w:rPr>
          <w:rFonts w:ascii="Times New Roman" w:hAnsi="Times New Roman" w:cs="Times New Roman"/>
          <w:sz w:val="24"/>
          <w:szCs w:val="24"/>
        </w:rPr>
        <w:t>Обучающийся сможет:</w:t>
      </w:r>
    </w:p>
    <w:p w:rsidR="000F3C43" w:rsidRPr="000F3C43" w:rsidRDefault="000F3C43" w:rsidP="00FD5294">
      <w:pPr>
        <w:pStyle w:val="a5"/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3C43">
        <w:rPr>
          <w:rFonts w:ascii="Times New Roman" w:hAnsi="Times New Roman" w:cs="Times New Roman"/>
          <w:sz w:val="24"/>
          <w:szCs w:val="24"/>
        </w:rPr>
        <w:t>находить в тексте требуемую информацию (в соответствии с целями своей деятельности);</w:t>
      </w:r>
    </w:p>
    <w:p w:rsidR="000F3C43" w:rsidRPr="000F3C43" w:rsidRDefault="000F3C43" w:rsidP="00FD5294">
      <w:pPr>
        <w:pStyle w:val="a5"/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3C43">
        <w:rPr>
          <w:rFonts w:ascii="Times New Roman" w:hAnsi="Times New Roman" w:cs="Times New Roman"/>
          <w:sz w:val="24"/>
          <w:szCs w:val="24"/>
        </w:rPr>
        <w:t>ориентироваться в содержании текста, понимать целостный смысл текста, структурировать текст;</w:t>
      </w:r>
    </w:p>
    <w:p w:rsidR="000F3C43" w:rsidRPr="000F3C43" w:rsidRDefault="000F3C43" w:rsidP="00FD5294">
      <w:pPr>
        <w:pStyle w:val="a5"/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3C43">
        <w:rPr>
          <w:rFonts w:ascii="Times New Roman" w:hAnsi="Times New Roman" w:cs="Times New Roman"/>
          <w:sz w:val="24"/>
          <w:szCs w:val="24"/>
        </w:rPr>
        <w:t>критически оценивать содержание и форму текста.</w:t>
      </w:r>
    </w:p>
    <w:p w:rsidR="000F3C43" w:rsidRPr="00AC0043" w:rsidRDefault="00CE66DB" w:rsidP="000F3C43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0F3C43" w:rsidRPr="00AC0043">
        <w:rPr>
          <w:rFonts w:ascii="Times New Roman" w:hAnsi="Times New Roman" w:cs="Times New Roman"/>
          <w:b/>
          <w:sz w:val="24"/>
          <w:szCs w:val="24"/>
        </w:rPr>
        <w:t>Коммуникативные УУД</w:t>
      </w:r>
    </w:p>
    <w:p w:rsidR="00871237" w:rsidRDefault="000F3C43" w:rsidP="00FD5294">
      <w:pPr>
        <w:pStyle w:val="a5"/>
        <w:numPr>
          <w:ilvl w:val="0"/>
          <w:numId w:val="3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3C43">
        <w:rPr>
          <w:rFonts w:ascii="Times New Roman" w:hAnsi="Times New Roman" w:cs="Times New Roman"/>
          <w:sz w:val="24"/>
          <w:szCs w:val="24"/>
        </w:rPr>
        <w:t xml:space="preserve"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</w:t>
      </w:r>
    </w:p>
    <w:p w:rsidR="000F3C43" w:rsidRPr="000F3C43" w:rsidRDefault="000F3C43" w:rsidP="00871237">
      <w:pPr>
        <w:pStyle w:val="a5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F3C43">
        <w:rPr>
          <w:rFonts w:ascii="Times New Roman" w:hAnsi="Times New Roman" w:cs="Times New Roman"/>
          <w:sz w:val="24"/>
          <w:szCs w:val="24"/>
        </w:rPr>
        <w:t>Обучающийся сможет:</w:t>
      </w:r>
    </w:p>
    <w:p w:rsidR="000F3C43" w:rsidRPr="000F3C43" w:rsidRDefault="000F3C43" w:rsidP="00871237">
      <w:pPr>
        <w:pStyle w:val="a5"/>
        <w:numPr>
          <w:ilvl w:val="0"/>
          <w:numId w:val="3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3C43">
        <w:rPr>
          <w:rFonts w:ascii="Times New Roman" w:hAnsi="Times New Roman" w:cs="Times New Roman"/>
          <w:sz w:val="24"/>
          <w:szCs w:val="24"/>
        </w:rPr>
        <w:t>определять возможные роли в совместной деятельности;</w:t>
      </w:r>
    </w:p>
    <w:p w:rsidR="000F3C43" w:rsidRPr="000F3C43" w:rsidRDefault="000F3C43" w:rsidP="00871237">
      <w:pPr>
        <w:pStyle w:val="a5"/>
        <w:numPr>
          <w:ilvl w:val="0"/>
          <w:numId w:val="3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3C43">
        <w:rPr>
          <w:rFonts w:ascii="Times New Roman" w:hAnsi="Times New Roman" w:cs="Times New Roman"/>
          <w:sz w:val="24"/>
          <w:szCs w:val="24"/>
        </w:rPr>
        <w:t>играть определенную роль в совместной деятельности;</w:t>
      </w:r>
    </w:p>
    <w:p w:rsidR="000F3C43" w:rsidRPr="000F3C43" w:rsidRDefault="000F3C43" w:rsidP="00871237">
      <w:pPr>
        <w:pStyle w:val="a5"/>
        <w:numPr>
          <w:ilvl w:val="0"/>
          <w:numId w:val="34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F3C43">
        <w:rPr>
          <w:rFonts w:ascii="Times New Roman" w:hAnsi="Times New Roman" w:cs="Times New Roman"/>
          <w:sz w:val="24"/>
          <w:szCs w:val="24"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  <w:proofErr w:type="gramEnd"/>
    </w:p>
    <w:p w:rsidR="000F3C43" w:rsidRPr="000F3C43" w:rsidRDefault="000F3C43" w:rsidP="00871237">
      <w:pPr>
        <w:pStyle w:val="a5"/>
        <w:numPr>
          <w:ilvl w:val="0"/>
          <w:numId w:val="3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3C43">
        <w:rPr>
          <w:rFonts w:ascii="Times New Roman" w:hAnsi="Times New Roman" w:cs="Times New Roman"/>
          <w:sz w:val="24"/>
          <w:szCs w:val="24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0F3C43" w:rsidRPr="000F3C43" w:rsidRDefault="000F3C43" w:rsidP="00871237">
      <w:pPr>
        <w:pStyle w:val="a5"/>
        <w:numPr>
          <w:ilvl w:val="0"/>
          <w:numId w:val="3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3C43">
        <w:rPr>
          <w:rFonts w:ascii="Times New Roman" w:hAnsi="Times New Roman" w:cs="Times New Roman"/>
          <w:sz w:val="24"/>
          <w:szCs w:val="24"/>
        </w:rPr>
        <w:lastRenderedPageBreak/>
        <w:t>строить позитивные отношения в процессе учебной и познавательной деятельности;</w:t>
      </w:r>
    </w:p>
    <w:p w:rsidR="000F3C43" w:rsidRPr="000F3C43" w:rsidRDefault="000F3C43" w:rsidP="00871237">
      <w:pPr>
        <w:pStyle w:val="a5"/>
        <w:numPr>
          <w:ilvl w:val="0"/>
          <w:numId w:val="3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3C43">
        <w:rPr>
          <w:rFonts w:ascii="Times New Roman" w:hAnsi="Times New Roman" w:cs="Times New Roman"/>
          <w:sz w:val="24"/>
          <w:szCs w:val="24"/>
        </w:rPr>
        <w:t xml:space="preserve">корректно и </w:t>
      </w:r>
      <w:proofErr w:type="spellStart"/>
      <w:r w:rsidRPr="000F3C43">
        <w:rPr>
          <w:rFonts w:ascii="Times New Roman" w:hAnsi="Times New Roman" w:cs="Times New Roman"/>
          <w:sz w:val="24"/>
          <w:szCs w:val="24"/>
        </w:rPr>
        <w:t>аргументированно</w:t>
      </w:r>
      <w:proofErr w:type="spellEnd"/>
      <w:r w:rsidRPr="000F3C43">
        <w:rPr>
          <w:rFonts w:ascii="Times New Roman" w:hAnsi="Times New Roman" w:cs="Times New Roman"/>
          <w:sz w:val="24"/>
          <w:szCs w:val="24"/>
        </w:rPr>
        <w:t xml:space="preserve">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0F3C43" w:rsidRPr="000F3C43" w:rsidRDefault="000F3C43" w:rsidP="00871237">
      <w:pPr>
        <w:pStyle w:val="a5"/>
        <w:numPr>
          <w:ilvl w:val="0"/>
          <w:numId w:val="3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3C43">
        <w:rPr>
          <w:rFonts w:ascii="Times New Roman" w:hAnsi="Times New Roman" w:cs="Times New Roman"/>
          <w:sz w:val="24"/>
          <w:szCs w:val="24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0F3C43" w:rsidRPr="000F3C43" w:rsidRDefault="000F3C43" w:rsidP="00871237">
      <w:pPr>
        <w:pStyle w:val="a5"/>
        <w:numPr>
          <w:ilvl w:val="0"/>
          <w:numId w:val="3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3C43">
        <w:rPr>
          <w:rFonts w:ascii="Times New Roman" w:hAnsi="Times New Roman" w:cs="Times New Roman"/>
          <w:sz w:val="24"/>
          <w:szCs w:val="24"/>
        </w:rPr>
        <w:t>предлагать альтернативное решение в конфликтной ситуации;</w:t>
      </w:r>
    </w:p>
    <w:p w:rsidR="000F3C43" w:rsidRPr="000F3C43" w:rsidRDefault="000F3C43" w:rsidP="00871237">
      <w:pPr>
        <w:pStyle w:val="a5"/>
        <w:numPr>
          <w:ilvl w:val="0"/>
          <w:numId w:val="3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3C43">
        <w:rPr>
          <w:rFonts w:ascii="Times New Roman" w:hAnsi="Times New Roman" w:cs="Times New Roman"/>
          <w:sz w:val="24"/>
          <w:szCs w:val="24"/>
        </w:rPr>
        <w:t>выделять общую точку зрения в дискуссии;</w:t>
      </w:r>
    </w:p>
    <w:p w:rsidR="000F3C43" w:rsidRPr="000F3C43" w:rsidRDefault="000F3C43" w:rsidP="00871237">
      <w:pPr>
        <w:pStyle w:val="a5"/>
        <w:numPr>
          <w:ilvl w:val="0"/>
          <w:numId w:val="3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3C43">
        <w:rPr>
          <w:rFonts w:ascii="Times New Roman" w:hAnsi="Times New Roman" w:cs="Times New Roman"/>
          <w:sz w:val="24"/>
          <w:szCs w:val="24"/>
        </w:rPr>
        <w:t>договариваться о правилах и вопросах для обсуждения в соответствии с поставленной перед группой задачей;</w:t>
      </w:r>
    </w:p>
    <w:p w:rsidR="000F3C43" w:rsidRPr="000F3C43" w:rsidRDefault="000F3C43" w:rsidP="00871237">
      <w:pPr>
        <w:pStyle w:val="a5"/>
        <w:numPr>
          <w:ilvl w:val="0"/>
          <w:numId w:val="3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3C43">
        <w:rPr>
          <w:rFonts w:ascii="Times New Roman" w:hAnsi="Times New Roman" w:cs="Times New Roman"/>
          <w:sz w:val="24"/>
          <w:szCs w:val="24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0F3C43" w:rsidRPr="000F3C43" w:rsidRDefault="000F3C43" w:rsidP="00871237">
      <w:pPr>
        <w:pStyle w:val="a5"/>
        <w:numPr>
          <w:ilvl w:val="0"/>
          <w:numId w:val="3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3C43">
        <w:rPr>
          <w:rFonts w:ascii="Times New Roman" w:hAnsi="Times New Roman" w:cs="Times New Roman"/>
          <w:sz w:val="24"/>
          <w:szCs w:val="24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EE7B54" w:rsidRDefault="000F3C43" w:rsidP="00871237">
      <w:pPr>
        <w:pStyle w:val="a5"/>
        <w:numPr>
          <w:ilvl w:val="0"/>
          <w:numId w:val="3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3C43">
        <w:rPr>
          <w:rFonts w:ascii="Times New Roman" w:hAnsi="Times New Roman" w:cs="Times New Roman"/>
          <w:sz w:val="24"/>
          <w:szCs w:val="24"/>
        </w:rPr>
        <w:t xml:space="preserve"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</w:t>
      </w:r>
    </w:p>
    <w:p w:rsidR="000F3C43" w:rsidRPr="000F3C43" w:rsidRDefault="000F3C43" w:rsidP="00EE7B54">
      <w:pPr>
        <w:pStyle w:val="a5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F3C43">
        <w:rPr>
          <w:rFonts w:ascii="Times New Roman" w:hAnsi="Times New Roman" w:cs="Times New Roman"/>
          <w:sz w:val="24"/>
          <w:szCs w:val="24"/>
        </w:rPr>
        <w:t>Обучающийся сможет:</w:t>
      </w:r>
    </w:p>
    <w:p w:rsidR="000F3C43" w:rsidRPr="000F3C43" w:rsidRDefault="000F3C43" w:rsidP="00EE7B54">
      <w:pPr>
        <w:pStyle w:val="a5"/>
        <w:numPr>
          <w:ilvl w:val="0"/>
          <w:numId w:val="3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3C43">
        <w:rPr>
          <w:rFonts w:ascii="Times New Roman" w:hAnsi="Times New Roman" w:cs="Times New Roman"/>
          <w:sz w:val="24"/>
          <w:szCs w:val="24"/>
        </w:rPr>
        <w:t>определять задачу коммуникации и в соответствии с ней отбирать речевые средства;</w:t>
      </w:r>
    </w:p>
    <w:p w:rsidR="000F3C43" w:rsidRPr="000F3C43" w:rsidRDefault="000F3C43" w:rsidP="00EE7B54">
      <w:pPr>
        <w:pStyle w:val="a5"/>
        <w:numPr>
          <w:ilvl w:val="0"/>
          <w:numId w:val="3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3C43">
        <w:rPr>
          <w:rFonts w:ascii="Times New Roman" w:hAnsi="Times New Roman" w:cs="Times New Roman"/>
          <w:sz w:val="24"/>
          <w:szCs w:val="24"/>
        </w:rPr>
        <w:t>представлять в устной или письменной форме развернутый план собственной деятельности;</w:t>
      </w:r>
    </w:p>
    <w:p w:rsidR="000F3C43" w:rsidRPr="000F3C43" w:rsidRDefault="000F3C43" w:rsidP="00EE7B54">
      <w:pPr>
        <w:pStyle w:val="a5"/>
        <w:numPr>
          <w:ilvl w:val="0"/>
          <w:numId w:val="3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3C43">
        <w:rPr>
          <w:rFonts w:ascii="Times New Roman" w:hAnsi="Times New Roman" w:cs="Times New Roman"/>
          <w:sz w:val="24"/>
          <w:szCs w:val="24"/>
        </w:rPr>
        <w:t>высказывать и обосновывать мнение (суждение) и запрашивать мнение партнера в рамках диалога;</w:t>
      </w:r>
    </w:p>
    <w:p w:rsidR="000F3C43" w:rsidRPr="000F3C43" w:rsidRDefault="000F3C43" w:rsidP="00EE7B54">
      <w:pPr>
        <w:pStyle w:val="a5"/>
        <w:numPr>
          <w:ilvl w:val="0"/>
          <w:numId w:val="3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3C43">
        <w:rPr>
          <w:rFonts w:ascii="Times New Roman" w:hAnsi="Times New Roman" w:cs="Times New Roman"/>
          <w:sz w:val="24"/>
          <w:szCs w:val="24"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0F3C43" w:rsidRPr="000F3C43" w:rsidRDefault="000F3C43" w:rsidP="00C90F10">
      <w:pPr>
        <w:pStyle w:val="a5"/>
        <w:numPr>
          <w:ilvl w:val="0"/>
          <w:numId w:val="3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3C43">
        <w:rPr>
          <w:rFonts w:ascii="Times New Roman" w:hAnsi="Times New Roman" w:cs="Times New Roman"/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технологий (далее – ИКТ). Обучающийся сможет:</w:t>
      </w:r>
    </w:p>
    <w:p w:rsidR="000F3C43" w:rsidRPr="000F3C43" w:rsidRDefault="000F3C43" w:rsidP="006B29AE">
      <w:pPr>
        <w:pStyle w:val="a5"/>
        <w:numPr>
          <w:ilvl w:val="0"/>
          <w:numId w:val="3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3C43">
        <w:rPr>
          <w:rFonts w:ascii="Times New Roman" w:hAnsi="Times New Roman" w:cs="Times New Roman"/>
          <w:sz w:val="24"/>
          <w:szCs w:val="24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0F3C43" w:rsidRPr="000F3C43" w:rsidRDefault="000F3C43" w:rsidP="006B29AE">
      <w:pPr>
        <w:pStyle w:val="a5"/>
        <w:numPr>
          <w:ilvl w:val="0"/>
          <w:numId w:val="3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3C43">
        <w:rPr>
          <w:rFonts w:ascii="Times New Roman" w:hAnsi="Times New Roman" w:cs="Times New Roman"/>
          <w:sz w:val="24"/>
          <w:szCs w:val="24"/>
        </w:rPr>
        <w:t>выделять информационный аспект задачи, оперировать данными, использовать модель решения задачи;</w:t>
      </w:r>
    </w:p>
    <w:p w:rsidR="000F3C43" w:rsidRPr="000F3C43" w:rsidRDefault="000F3C43" w:rsidP="006B29AE">
      <w:pPr>
        <w:pStyle w:val="a5"/>
        <w:numPr>
          <w:ilvl w:val="0"/>
          <w:numId w:val="3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3C43">
        <w:rPr>
          <w:rFonts w:ascii="Times New Roman" w:hAnsi="Times New Roman" w:cs="Times New Roman"/>
          <w:sz w:val="24"/>
          <w:szCs w:val="24"/>
        </w:rPr>
        <w:t>использовать информацию с учетом этических и правовых норм;</w:t>
      </w:r>
    </w:p>
    <w:p w:rsidR="000F3C43" w:rsidRPr="000F3C43" w:rsidRDefault="000F3C43" w:rsidP="006B29AE">
      <w:pPr>
        <w:pStyle w:val="a5"/>
        <w:numPr>
          <w:ilvl w:val="0"/>
          <w:numId w:val="3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3C43">
        <w:rPr>
          <w:rFonts w:ascii="Times New Roman" w:hAnsi="Times New Roman" w:cs="Times New Roman"/>
          <w:sz w:val="24"/>
          <w:szCs w:val="24"/>
        </w:rPr>
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6B29AE" w:rsidRDefault="006B29AE" w:rsidP="00BF4761">
      <w:pPr>
        <w:jc w:val="both"/>
        <w:rPr>
          <w:b/>
          <w:sz w:val="24"/>
          <w:szCs w:val="24"/>
        </w:rPr>
      </w:pPr>
    </w:p>
    <w:p w:rsidR="00E03457" w:rsidRPr="00BF4761" w:rsidRDefault="00CE66DB" w:rsidP="00717029">
      <w:pPr>
        <w:tabs>
          <w:tab w:val="left" w:pos="11100"/>
        </w:tabs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   </w:t>
      </w:r>
      <w:r w:rsidR="00E03457" w:rsidRPr="00BF4761">
        <w:rPr>
          <w:b/>
          <w:sz w:val="24"/>
          <w:szCs w:val="24"/>
        </w:rPr>
        <w:t>ПРЕДМЕТНЫ</w:t>
      </w:r>
      <w:r w:rsidR="00A316EB">
        <w:rPr>
          <w:b/>
          <w:sz w:val="24"/>
          <w:szCs w:val="24"/>
        </w:rPr>
        <w:t>Е</w:t>
      </w:r>
      <w:r w:rsidR="00E03457" w:rsidRPr="00BF4761">
        <w:rPr>
          <w:b/>
          <w:sz w:val="24"/>
          <w:szCs w:val="24"/>
        </w:rPr>
        <w:t xml:space="preserve"> РЕЗУЛЬТАТ</w:t>
      </w:r>
      <w:r w:rsidR="00A316EB">
        <w:rPr>
          <w:b/>
          <w:sz w:val="24"/>
          <w:szCs w:val="24"/>
        </w:rPr>
        <w:t>Ы</w:t>
      </w:r>
      <w:r w:rsidR="00E03457" w:rsidRPr="00BF4761">
        <w:rPr>
          <w:sz w:val="24"/>
          <w:szCs w:val="24"/>
        </w:rPr>
        <w:t xml:space="preserve"> </w:t>
      </w:r>
      <w:r w:rsidR="00717029">
        <w:rPr>
          <w:sz w:val="24"/>
          <w:szCs w:val="24"/>
        </w:rPr>
        <w:tab/>
      </w:r>
    </w:p>
    <w:p w:rsidR="00E03457" w:rsidRPr="00BF4761" w:rsidRDefault="00E03457" w:rsidP="00BF4761">
      <w:pPr>
        <w:jc w:val="both"/>
        <w:rPr>
          <w:sz w:val="24"/>
          <w:szCs w:val="24"/>
        </w:rPr>
      </w:pPr>
    </w:p>
    <w:p w:rsidR="0073447C" w:rsidRPr="00717029" w:rsidRDefault="0073447C" w:rsidP="00500D38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Toc284662721"/>
      <w:bookmarkStart w:id="1" w:name="_Toc284663347"/>
      <w:r w:rsidRPr="00717029">
        <w:rPr>
          <w:rFonts w:ascii="Times New Roman" w:hAnsi="Times New Roman" w:cs="Times New Roman"/>
          <w:b/>
          <w:sz w:val="24"/>
          <w:szCs w:val="24"/>
        </w:rPr>
        <w:t>Выпускник научится в 7 класс</w:t>
      </w:r>
      <w:r w:rsidR="00640C33" w:rsidRPr="00717029">
        <w:rPr>
          <w:rFonts w:ascii="Times New Roman" w:hAnsi="Times New Roman" w:cs="Times New Roman"/>
          <w:b/>
          <w:sz w:val="24"/>
          <w:szCs w:val="24"/>
        </w:rPr>
        <w:t>е</w:t>
      </w:r>
      <w:r w:rsidRPr="00717029">
        <w:rPr>
          <w:rFonts w:ascii="Times New Roman" w:hAnsi="Times New Roman" w:cs="Times New Roman"/>
          <w:b/>
          <w:sz w:val="24"/>
          <w:szCs w:val="24"/>
        </w:rPr>
        <w:t xml:space="preserve"> (для использования в повседневной жизни и обеспечения возможности успешного продолжения образования на базовом уровне)</w:t>
      </w:r>
      <w:bookmarkEnd w:id="0"/>
      <w:bookmarkEnd w:id="1"/>
    </w:p>
    <w:p w:rsidR="0073447C" w:rsidRPr="00500D38" w:rsidRDefault="0073447C" w:rsidP="00500D38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0D38">
        <w:rPr>
          <w:rFonts w:ascii="Times New Roman" w:hAnsi="Times New Roman" w:cs="Times New Roman"/>
          <w:b/>
          <w:sz w:val="24"/>
          <w:szCs w:val="24"/>
        </w:rPr>
        <w:t>Числа</w:t>
      </w:r>
    </w:p>
    <w:p w:rsidR="0073447C" w:rsidRPr="00500D38" w:rsidRDefault="0073447C" w:rsidP="00500D3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00D38">
        <w:rPr>
          <w:rFonts w:ascii="Times New Roman" w:hAnsi="Times New Roman" w:cs="Times New Roman"/>
          <w:sz w:val="24"/>
          <w:szCs w:val="24"/>
        </w:rPr>
        <w:lastRenderedPageBreak/>
        <w:t>Оперировать на базовом уровне понятиями: натуральное число, целое число, обыкновенная дробь, дес</w:t>
      </w:r>
      <w:r w:rsidR="0065573F">
        <w:rPr>
          <w:rFonts w:ascii="Times New Roman" w:hAnsi="Times New Roman" w:cs="Times New Roman"/>
          <w:sz w:val="24"/>
          <w:szCs w:val="24"/>
        </w:rPr>
        <w:t>ятичная дробь, смешанная дробь</w:t>
      </w:r>
      <w:r w:rsidRPr="00500D38">
        <w:rPr>
          <w:rFonts w:ascii="Times New Roman" w:hAnsi="Times New Roman" w:cs="Times New Roman"/>
          <w:sz w:val="24"/>
          <w:szCs w:val="24"/>
        </w:rPr>
        <w:t>;</w:t>
      </w:r>
    </w:p>
    <w:p w:rsidR="0073447C" w:rsidRPr="00500D38" w:rsidRDefault="0073447C" w:rsidP="00500D3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00D38">
        <w:rPr>
          <w:rFonts w:ascii="Times New Roman" w:hAnsi="Times New Roman" w:cs="Times New Roman"/>
          <w:sz w:val="24"/>
          <w:szCs w:val="24"/>
        </w:rPr>
        <w:t>использовать свойства чисел и правила действий при выполнении вычислений;</w:t>
      </w:r>
    </w:p>
    <w:p w:rsidR="0073447C" w:rsidRPr="00500D38" w:rsidRDefault="0073447C" w:rsidP="00500D3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00D38">
        <w:rPr>
          <w:rFonts w:ascii="Times New Roman" w:hAnsi="Times New Roman" w:cs="Times New Roman"/>
          <w:sz w:val="24"/>
          <w:szCs w:val="24"/>
        </w:rPr>
        <w:t>использовать признаки делимости на 2, 5, 3, 9, 10 при выполнении вычислений и решении несложных задач;</w:t>
      </w:r>
    </w:p>
    <w:p w:rsidR="0073447C" w:rsidRPr="00500D38" w:rsidRDefault="0073447C" w:rsidP="00500D3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00D38">
        <w:rPr>
          <w:rFonts w:ascii="Times New Roman" w:hAnsi="Times New Roman" w:cs="Times New Roman"/>
          <w:sz w:val="24"/>
          <w:szCs w:val="24"/>
        </w:rPr>
        <w:t>сравнивать числа.</w:t>
      </w:r>
    </w:p>
    <w:p w:rsidR="0073447C" w:rsidRPr="00500D38" w:rsidRDefault="0073447C" w:rsidP="00500D38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0D38">
        <w:rPr>
          <w:rFonts w:ascii="Times New Roman" w:hAnsi="Times New Roman" w:cs="Times New Roman"/>
          <w:b/>
          <w:sz w:val="24"/>
          <w:szCs w:val="24"/>
        </w:rPr>
        <w:t>В повседневной жизни и при изучении других предметов:</w:t>
      </w:r>
    </w:p>
    <w:p w:rsidR="0073447C" w:rsidRPr="00500D38" w:rsidRDefault="0073447C" w:rsidP="00500D3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00D38">
        <w:rPr>
          <w:rFonts w:ascii="Times New Roman" w:hAnsi="Times New Roman" w:cs="Times New Roman"/>
          <w:sz w:val="24"/>
          <w:szCs w:val="24"/>
        </w:rPr>
        <w:t>оценивать результаты вычислений при решении практических задач;</w:t>
      </w:r>
    </w:p>
    <w:p w:rsidR="0073447C" w:rsidRPr="00500D38" w:rsidRDefault="0073447C" w:rsidP="00500D3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00D38">
        <w:rPr>
          <w:rFonts w:ascii="Times New Roman" w:hAnsi="Times New Roman" w:cs="Times New Roman"/>
          <w:sz w:val="24"/>
          <w:szCs w:val="24"/>
        </w:rPr>
        <w:t>выполнять сравнение чисел в реальных ситуациях;</w:t>
      </w:r>
    </w:p>
    <w:p w:rsidR="0073447C" w:rsidRPr="00500D38" w:rsidRDefault="0073447C" w:rsidP="00500D3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00D38">
        <w:rPr>
          <w:rFonts w:ascii="Times New Roman" w:hAnsi="Times New Roman" w:cs="Times New Roman"/>
          <w:sz w:val="24"/>
          <w:szCs w:val="24"/>
        </w:rPr>
        <w:t>составлять числовые выражения при решении практических задач и задач из других учебных предметов.</w:t>
      </w:r>
    </w:p>
    <w:p w:rsidR="0073447C" w:rsidRPr="00500D38" w:rsidRDefault="0073447C" w:rsidP="00500D38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0D38">
        <w:rPr>
          <w:rFonts w:ascii="Times New Roman" w:hAnsi="Times New Roman" w:cs="Times New Roman"/>
          <w:b/>
          <w:sz w:val="24"/>
          <w:szCs w:val="24"/>
        </w:rPr>
        <w:t>Тождественные преобразования</w:t>
      </w:r>
    </w:p>
    <w:p w:rsidR="0073447C" w:rsidRPr="00500D38" w:rsidRDefault="0073447C" w:rsidP="00500D3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00D38">
        <w:rPr>
          <w:rFonts w:ascii="Times New Roman" w:hAnsi="Times New Roman" w:cs="Times New Roman"/>
          <w:sz w:val="24"/>
          <w:szCs w:val="24"/>
        </w:rPr>
        <w:t>Выполнять несложные преобразования для вычисления значений числовых выражений, содержащих степени с натуральным показателем;</w:t>
      </w:r>
    </w:p>
    <w:p w:rsidR="0073447C" w:rsidRPr="00500D38" w:rsidRDefault="0073447C" w:rsidP="00500D3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00D38">
        <w:rPr>
          <w:rFonts w:ascii="Times New Roman" w:hAnsi="Times New Roman" w:cs="Times New Roman"/>
          <w:sz w:val="24"/>
          <w:szCs w:val="24"/>
        </w:rPr>
        <w:t>выполнять несложные преобразования целых выражений: раскрывать скобки, приводить подобные слагаемые;</w:t>
      </w:r>
    </w:p>
    <w:p w:rsidR="0073447C" w:rsidRPr="00500D38" w:rsidRDefault="0073447C" w:rsidP="00500D3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00D38">
        <w:rPr>
          <w:rFonts w:ascii="Times New Roman" w:hAnsi="Times New Roman" w:cs="Times New Roman"/>
          <w:sz w:val="24"/>
          <w:szCs w:val="24"/>
        </w:rPr>
        <w:t>использовать формулы сокращенного умножения (квадрат суммы, квадрат разности, разность квадратов) для упрощения вычислений значений выражений;</w:t>
      </w:r>
    </w:p>
    <w:p w:rsidR="0073447C" w:rsidRPr="00500D38" w:rsidRDefault="0073447C" w:rsidP="00500D38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0D38">
        <w:rPr>
          <w:rFonts w:ascii="Times New Roman" w:hAnsi="Times New Roman" w:cs="Times New Roman"/>
          <w:b/>
          <w:sz w:val="24"/>
          <w:szCs w:val="24"/>
        </w:rPr>
        <w:t>В повседневной жизни и при изучении других предметов:</w:t>
      </w:r>
    </w:p>
    <w:p w:rsidR="0073447C" w:rsidRPr="00500D38" w:rsidRDefault="0073447C" w:rsidP="00500D3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00D38">
        <w:rPr>
          <w:rFonts w:ascii="Times New Roman" w:hAnsi="Times New Roman" w:cs="Times New Roman"/>
          <w:sz w:val="24"/>
          <w:szCs w:val="24"/>
        </w:rPr>
        <w:t>оперировать на базовом уровне понятием «стандартная запись числа».</w:t>
      </w:r>
    </w:p>
    <w:p w:rsidR="0073447C" w:rsidRPr="00500D38" w:rsidRDefault="0073447C" w:rsidP="00500D38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0D38">
        <w:rPr>
          <w:rFonts w:ascii="Times New Roman" w:hAnsi="Times New Roman" w:cs="Times New Roman"/>
          <w:b/>
          <w:sz w:val="24"/>
          <w:szCs w:val="24"/>
        </w:rPr>
        <w:t>Уравнения и неравенства</w:t>
      </w:r>
    </w:p>
    <w:p w:rsidR="0073447C" w:rsidRPr="00500D38" w:rsidRDefault="0073447C" w:rsidP="00500D3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00D38">
        <w:rPr>
          <w:rFonts w:ascii="Times New Roman" w:hAnsi="Times New Roman" w:cs="Times New Roman"/>
          <w:sz w:val="24"/>
          <w:szCs w:val="24"/>
        </w:rPr>
        <w:t>Оперировать на базовом уровне понятиями: равенство, числовое равенство, уравнение, корень уравнения, решение уравнения;</w:t>
      </w:r>
    </w:p>
    <w:p w:rsidR="0073447C" w:rsidRPr="00500D38" w:rsidRDefault="0073447C" w:rsidP="00500D3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00D38">
        <w:rPr>
          <w:rFonts w:ascii="Times New Roman" w:hAnsi="Times New Roman" w:cs="Times New Roman"/>
          <w:sz w:val="24"/>
          <w:szCs w:val="24"/>
        </w:rPr>
        <w:t>проверять справедливость числовых равенств и неравенств;</w:t>
      </w:r>
    </w:p>
    <w:p w:rsidR="0073447C" w:rsidRPr="00500D38" w:rsidRDefault="004953E5" w:rsidP="00500D3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73447C" w:rsidRPr="00500D38">
        <w:rPr>
          <w:rFonts w:ascii="Times New Roman" w:hAnsi="Times New Roman" w:cs="Times New Roman"/>
          <w:sz w:val="24"/>
          <w:szCs w:val="24"/>
        </w:rPr>
        <w:t>ешать системы несложных линейных уравнений;</w:t>
      </w:r>
    </w:p>
    <w:p w:rsidR="0073447C" w:rsidRPr="00500D38" w:rsidRDefault="0073447C" w:rsidP="00500D3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00D38">
        <w:rPr>
          <w:rFonts w:ascii="Times New Roman" w:hAnsi="Times New Roman" w:cs="Times New Roman"/>
          <w:sz w:val="24"/>
          <w:szCs w:val="24"/>
        </w:rPr>
        <w:t xml:space="preserve">проверять, является ли </w:t>
      </w:r>
      <w:r w:rsidR="004953E5">
        <w:rPr>
          <w:rFonts w:ascii="Times New Roman" w:hAnsi="Times New Roman" w:cs="Times New Roman"/>
          <w:sz w:val="24"/>
          <w:szCs w:val="24"/>
        </w:rPr>
        <w:t>данное число решением уравнения.</w:t>
      </w:r>
    </w:p>
    <w:p w:rsidR="0073447C" w:rsidRPr="00500D38" w:rsidRDefault="0073447C" w:rsidP="00500D38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0D38">
        <w:rPr>
          <w:rFonts w:ascii="Times New Roman" w:hAnsi="Times New Roman" w:cs="Times New Roman"/>
          <w:b/>
          <w:sz w:val="24"/>
          <w:szCs w:val="24"/>
        </w:rPr>
        <w:t>В повседневной жизни и при изучении других предметов:</w:t>
      </w:r>
    </w:p>
    <w:p w:rsidR="0073447C" w:rsidRPr="00500D38" w:rsidRDefault="0073447C" w:rsidP="00500D3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00D38">
        <w:rPr>
          <w:rFonts w:ascii="Times New Roman" w:hAnsi="Times New Roman" w:cs="Times New Roman"/>
          <w:sz w:val="24"/>
          <w:szCs w:val="24"/>
        </w:rPr>
        <w:t>составлять и решать линейные уравнения при решении задач, возникающих в других учебных предметах.</w:t>
      </w:r>
    </w:p>
    <w:p w:rsidR="0073447C" w:rsidRPr="00500D38" w:rsidRDefault="0073447C" w:rsidP="00500D38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0D38">
        <w:rPr>
          <w:rFonts w:ascii="Times New Roman" w:hAnsi="Times New Roman" w:cs="Times New Roman"/>
          <w:b/>
          <w:sz w:val="24"/>
          <w:szCs w:val="24"/>
        </w:rPr>
        <w:t>Функции</w:t>
      </w:r>
    </w:p>
    <w:p w:rsidR="0073447C" w:rsidRPr="00500D38" w:rsidRDefault="0073447C" w:rsidP="00500D3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00D38">
        <w:rPr>
          <w:rFonts w:ascii="Times New Roman" w:hAnsi="Times New Roman" w:cs="Times New Roman"/>
          <w:sz w:val="24"/>
          <w:szCs w:val="24"/>
        </w:rPr>
        <w:t xml:space="preserve">Находить значение функции по заданному значению аргумента; </w:t>
      </w:r>
    </w:p>
    <w:p w:rsidR="0073447C" w:rsidRPr="00500D38" w:rsidRDefault="0073447C" w:rsidP="00500D3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00D38">
        <w:rPr>
          <w:rFonts w:ascii="Times New Roman" w:hAnsi="Times New Roman" w:cs="Times New Roman"/>
          <w:sz w:val="24"/>
          <w:szCs w:val="24"/>
        </w:rPr>
        <w:t>находить значение аргумента по заданному значению функции в несложных ситуациях;</w:t>
      </w:r>
    </w:p>
    <w:p w:rsidR="0073447C" w:rsidRPr="00500D38" w:rsidRDefault="0073447C" w:rsidP="00500D3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00D38">
        <w:rPr>
          <w:rFonts w:ascii="Times New Roman" w:hAnsi="Times New Roman" w:cs="Times New Roman"/>
          <w:sz w:val="24"/>
          <w:szCs w:val="24"/>
        </w:rPr>
        <w:t>определять положение точки по ее координатам, координаты точки по ее положению на координатной плоскости;</w:t>
      </w:r>
    </w:p>
    <w:p w:rsidR="0073447C" w:rsidRPr="00500D38" w:rsidRDefault="0073447C" w:rsidP="00500D3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00D38">
        <w:rPr>
          <w:rFonts w:ascii="Times New Roman" w:hAnsi="Times New Roman" w:cs="Times New Roman"/>
          <w:sz w:val="24"/>
          <w:szCs w:val="24"/>
        </w:rPr>
        <w:t>по графику находить область определения, множество значений;</w:t>
      </w:r>
    </w:p>
    <w:p w:rsidR="0073447C" w:rsidRPr="00500D38" w:rsidRDefault="0073447C" w:rsidP="00500D3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00D38">
        <w:rPr>
          <w:rFonts w:ascii="Times New Roman" w:hAnsi="Times New Roman" w:cs="Times New Roman"/>
          <w:sz w:val="24"/>
          <w:szCs w:val="24"/>
        </w:rPr>
        <w:t>строить график линейной функции;</w:t>
      </w:r>
    </w:p>
    <w:p w:rsidR="0073447C" w:rsidRPr="00500D38" w:rsidRDefault="0073447C" w:rsidP="00500D3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00D38">
        <w:rPr>
          <w:rFonts w:ascii="Times New Roman" w:hAnsi="Times New Roman" w:cs="Times New Roman"/>
          <w:sz w:val="24"/>
          <w:szCs w:val="24"/>
        </w:rPr>
        <w:t>проверять, является ли данный график графиком заданной функции (линейной);</w:t>
      </w:r>
    </w:p>
    <w:p w:rsidR="0073447C" w:rsidRPr="00500D38" w:rsidRDefault="0073447C" w:rsidP="00500D3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00D38">
        <w:rPr>
          <w:rFonts w:ascii="Times New Roman" w:hAnsi="Times New Roman" w:cs="Times New Roman"/>
          <w:sz w:val="24"/>
          <w:szCs w:val="24"/>
        </w:rPr>
        <w:t xml:space="preserve">определять приближенные значения </w:t>
      </w:r>
      <w:proofErr w:type="gramStart"/>
      <w:r w:rsidRPr="00500D38">
        <w:rPr>
          <w:rFonts w:ascii="Times New Roman" w:hAnsi="Times New Roman" w:cs="Times New Roman"/>
          <w:sz w:val="24"/>
          <w:szCs w:val="24"/>
        </w:rPr>
        <w:t>координат точ</w:t>
      </w:r>
      <w:r w:rsidR="004953E5">
        <w:rPr>
          <w:rFonts w:ascii="Times New Roman" w:hAnsi="Times New Roman" w:cs="Times New Roman"/>
          <w:sz w:val="24"/>
          <w:szCs w:val="24"/>
        </w:rPr>
        <w:t>ки пересечения графиков функций</w:t>
      </w:r>
      <w:proofErr w:type="gramEnd"/>
      <w:r w:rsidR="004953E5">
        <w:rPr>
          <w:rFonts w:ascii="Times New Roman" w:hAnsi="Times New Roman" w:cs="Times New Roman"/>
          <w:sz w:val="24"/>
          <w:szCs w:val="24"/>
        </w:rPr>
        <w:t>.</w:t>
      </w:r>
    </w:p>
    <w:p w:rsidR="0073447C" w:rsidRPr="00500D38" w:rsidRDefault="0073447C" w:rsidP="00500D38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0D38">
        <w:rPr>
          <w:rFonts w:ascii="Times New Roman" w:hAnsi="Times New Roman" w:cs="Times New Roman"/>
          <w:b/>
          <w:sz w:val="24"/>
          <w:szCs w:val="24"/>
        </w:rPr>
        <w:t>В повседневной жизни и при изучении других предметов:</w:t>
      </w:r>
    </w:p>
    <w:p w:rsidR="0073447C" w:rsidRPr="00500D38" w:rsidRDefault="0073447C" w:rsidP="00500D3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00D38">
        <w:rPr>
          <w:rFonts w:ascii="Times New Roman" w:hAnsi="Times New Roman" w:cs="Times New Roman"/>
          <w:sz w:val="24"/>
          <w:szCs w:val="24"/>
        </w:rPr>
        <w:t>использовать свойства линейной функц</w:t>
      </w:r>
      <w:proofErr w:type="gramStart"/>
      <w:r w:rsidRPr="00500D38">
        <w:rPr>
          <w:rFonts w:ascii="Times New Roman" w:hAnsi="Times New Roman" w:cs="Times New Roman"/>
          <w:sz w:val="24"/>
          <w:szCs w:val="24"/>
        </w:rPr>
        <w:t>ии и ее</w:t>
      </w:r>
      <w:proofErr w:type="gramEnd"/>
      <w:r w:rsidRPr="00500D38">
        <w:rPr>
          <w:rFonts w:ascii="Times New Roman" w:hAnsi="Times New Roman" w:cs="Times New Roman"/>
          <w:sz w:val="24"/>
          <w:szCs w:val="24"/>
        </w:rPr>
        <w:t xml:space="preserve"> график при решении задач из других учебных предметов.</w:t>
      </w:r>
    </w:p>
    <w:p w:rsidR="0073447C" w:rsidRPr="00500D38" w:rsidRDefault="0073447C" w:rsidP="00500D38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0D38">
        <w:rPr>
          <w:rFonts w:ascii="Times New Roman" w:hAnsi="Times New Roman" w:cs="Times New Roman"/>
          <w:b/>
          <w:sz w:val="24"/>
          <w:szCs w:val="24"/>
        </w:rPr>
        <w:t xml:space="preserve">Статистика и теория вероятностей </w:t>
      </w:r>
    </w:p>
    <w:p w:rsidR="0073447C" w:rsidRPr="00500D38" w:rsidRDefault="0073447C" w:rsidP="00500D3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00D38">
        <w:rPr>
          <w:rFonts w:ascii="Times New Roman" w:hAnsi="Times New Roman" w:cs="Times New Roman"/>
          <w:sz w:val="24"/>
          <w:szCs w:val="24"/>
        </w:rPr>
        <w:t>Иметь представление о статистических характеристиках, вероятности случайного события, комбинаторных задачах;</w:t>
      </w:r>
    </w:p>
    <w:p w:rsidR="0073447C" w:rsidRPr="00500D38" w:rsidRDefault="0073447C" w:rsidP="00500D3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00D38">
        <w:rPr>
          <w:rFonts w:ascii="Times New Roman" w:hAnsi="Times New Roman" w:cs="Times New Roman"/>
          <w:sz w:val="24"/>
          <w:szCs w:val="24"/>
        </w:rPr>
        <w:lastRenderedPageBreak/>
        <w:t>решать простейшие комбинаторные задачи методом прямого и организованного перебора;</w:t>
      </w:r>
    </w:p>
    <w:p w:rsidR="0073447C" w:rsidRPr="00500D38" w:rsidRDefault="0073447C" w:rsidP="00500D3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00D38">
        <w:rPr>
          <w:rFonts w:ascii="Times New Roman" w:hAnsi="Times New Roman" w:cs="Times New Roman"/>
          <w:sz w:val="24"/>
          <w:szCs w:val="24"/>
        </w:rPr>
        <w:t>представлять данные в виде таблиц, диаграмм, графиков;</w:t>
      </w:r>
    </w:p>
    <w:p w:rsidR="0073447C" w:rsidRPr="00500D38" w:rsidRDefault="0073447C" w:rsidP="00500D3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00D38">
        <w:rPr>
          <w:rFonts w:ascii="Times New Roman" w:hAnsi="Times New Roman" w:cs="Times New Roman"/>
          <w:sz w:val="24"/>
          <w:szCs w:val="24"/>
        </w:rPr>
        <w:t>читать информацию, представленную в виде таблицы, диаграммы, графика;</w:t>
      </w:r>
    </w:p>
    <w:p w:rsidR="0073447C" w:rsidRPr="00500D38" w:rsidRDefault="0073447C" w:rsidP="00500D3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00D38">
        <w:rPr>
          <w:rFonts w:ascii="Times New Roman" w:hAnsi="Times New Roman" w:cs="Times New Roman"/>
          <w:sz w:val="24"/>
          <w:szCs w:val="24"/>
        </w:rPr>
        <w:t xml:space="preserve">определять </w:t>
      </w:r>
      <w:r w:rsidRPr="00500D38">
        <w:rPr>
          <w:rStyle w:val="dash041e0431044b0447043d044b0439char1"/>
        </w:rPr>
        <w:t>основные статистические характеристики числовых наборов;</w:t>
      </w:r>
    </w:p>
    <w:p w:rsidR="0073447C" w:rsidRPr="00500D38" w:rsidRDefault="0073447C" w:rsidP="00500D3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00D38">
        <w:rPr>
          <w:rFonts w:ascii="Times New Roman" w:hAnsi="Times New Roman" w:cs="Times New Roman"/>
          <w:sz w:val="24"/>
          <w:szCs w:val="24"/>
        </w:rPr>
        <w:t>оценивать вероятность события в простейших случаях.</w:t>
      </w:r>
    </w:p>
    <w:p w:rsidR="0073447C" w:rsidRPr="00500D38" w:rsidRDefault="0073447C" w:rsidP="00500D38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0D38">
        <w:rPr>
          <w:rFonts w:ascii="Times New Roman" w:hAnsi="Times New Roman" w:cs="Times New Roman"/>
          <w:b/>
          <w:sz w:val="24"/>
          <w:szCs w:val="24"/>
        </w:rPr>
        <w:t>В повседневной жизни и при изучении других предметов:</w:t>
      </w:r>
    </w:p>
    <w:p w:rsidR="0073447C" w:rsidRPr="00500D38" w:rsidRDefault="0073447C" w:rsidP="00500D3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00D38">
        <w:rPr>
          <w:rFonts w:ascii="Times New Roman" w:hAnsi="Times New Roman" w:cs="Times New Roman"/>
          <w:sz w:val="24"/>
          <w:szCs w:val="24"/>
        </w:rPr>
        <w:t>оценивать количество возможных вариантов методом перебора;</w:t>
      </w:r>
    </w:p>
    <w:p w:rsidR="0073447C" w:rsidRPr="00500D38" w:rsidRDefault="004953E5" w:rsidP="00500D3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73447C" w:rsidRPr="00500D38">
        <w:rPr>
          <w:rFonts w:ascii="Times New Roman" w:hAnsi="Times New Roman" w:cs="Times New Roman"/>
          <w:sz w:val="24"/>
          <w:szCs w:val="24"/>
        </w:rPr>
        <w:t>ценивать вероятность реальных событий и явлений в несложных ситуациях.</w:t>
      </w:r>
    </w:p>
    <w:p w:rsidR="0073447C" w:rsidRPr="00500D38" w:rsidRDefault="0073447C" w:rsidP="00500D38">
      <w:pPr>
        <w:pStyle w:val="a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00D38">
        <w:rPr>
          <w:rFonts w:ascii="Times New Roman" w:hAnsi="Times New Roman" w:cs="Times New Roman"/>
          <w:b/>
          <w:bCs/>
          <w:sz w:val="24"/>
          <w:szCs w:val="24"/>
        </w:rPr>
        <w:t>Текстовые задачи</w:t>
      </w:r>
    </w:p>
    <w:p w:rsidR="0073447C" w:rsidRPr="00500D38" w:rsidRDefault="0073447C" w:rsidP="00500D3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00D38">
        <w:rPr>
          <w:rFonts w:ascii="Times New Roman" w:hAnsi="Times New Roman" w:cs="Times New Roman"/>
          <w:sz w:val="24"/>
          <w:szCs w:val="24"/>
        </w:rPr>
        <w:t>Решать несложные сюжетные задачи разных типов на все арифметические действия;</w:t>
      </w:r>
    </w:p>
    <w:p w:rsidR="0073447C" w:rsidRPr="00500D38" w:rsidRDefault="0073447C" w:rsidP="00500D3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00D38">
        <w:rPr>
          <w:rFonts w:ascii="Times New Roman" w:hAnsi="Times New Roman" w:cs="Times New Roman"/>
          <w:sz w:val="24"/>
          <w:szCs w:val="24"/>
        </w:rPr>
        <w:t>строить модель условия задачи (в виде таблицы, схемы, рисунка или уравнения), в которой даны значения двух из трех взаимосвязанных величин, с целью поиска решения задачи;</w:t>
      </w:r>
    </w:p>
    <w:p w:rsidR="0073447C" w:rsidRPr="00500D38" w:rsidRDefault="0073447C" w:rsidP="00500D3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00D38">
        <w:rPr>
          <w:rFonts w:ascii="Times New Roman" w:hAnsi="Times New Roman" w:cs="Times New Roman"/>
          <w:sz w:val="24"/>
          <w:szCs w:val="24"/>
        </w:rPr>
        <w:t xml:space="preserve">составлять план решения задачи; </w:t>
      </w:r>
    </w:p>
    <w:p w:rsidR="0073447C" w:rsidRPr="00500D38" w:rsidRDefault="0073447C" w:rsidP="00500D3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00D38">
        <w:rPr>
          <w:rFonts w:ascii="Times New Roman" w:hAnsi="Times New Roman" w:cs="Times New Roman"/>
          <w:sz w:val="24"/>
          <w:szCs w:val="24"/>
        </w:rPr>
        <w:t>выделять этапы решения задачи;</w:t>
      </w:r>
    </w:p>
    <w:p w:rsidR="0073447C" w:rsidRPr="00500D38" w:rsidRDefault="0073447C" w:rsidP="00500D3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00D38">
        <w:rPr>
          <w:rFonts w:ascii="Times New Roman" w:hAnsi="Times New Roman" w:cs="Times New Roman"/>
          <w:sz w:val="24"/>
          <w:szCs w:val="24"/>
        </w:rPr>
        <w:t>интерпретировать вычислительные результаты в задаче, исследовать полученное решение задачи;</w:t>
      </w:r>
    </w:p>
    <w:p w:rsidR="0073447C" w:rsidRPr="00500D38" w:rsidRDefault="0073447C" w:rsidP="00500D3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00D38">
        <w:rPr>
          <w:rFonts w:ascii="Times New Roman" w:hAnsi="Times New Roman" w:cs="Times New Roman"/>
          <w:sz w:val="24"/>
          <w:szCs w:val="24"/>
        </w:rPr>
        <w:t>знать различие скоростей объекта в стоячей воде, против течения и по течению реки;</w:t>
      </w:r>
    </w:p>
    <w:p w:rsidR="0073447C" w:rsidRPr="00500D38" w:rsidRDefault="0073447C" w:rsidP="00500D3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00D38">
        <w:rPr>
          <w:rFonts w:ascii="Times New Roman" w:hAnsi="Times New Roman" w:cs="Times New Roman"/>
          <w:sz w:val="24"/>
          <w:szCs w:val="24"/>
        </w:rPr>
        <w:t>решать задачи на нахождение части числа и числа по его части;</w:t>
      </w:r>
    </w:p>
    <w:p w:rsidR="0073447C" w:rsidRPr="00500D38" w:rsidRDefault="0073447C" w:rsidP="00500D3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00D38">
        <w:rPr>
          <w:rFonts w:ascii="Times New Roman" w:hAnsi="Times New Roman" w:cs="Times New Roman"/>
          <w:sz w:val="24"/>
          <w:szCs w:val="24"/>
        </w:rPr>
        <w:t>решать задачи разных типов (на работу, на покупки, на движение), связывающих три величины, выделять эти величины и отношения между ними;</w:t>
      </w:r>
    </w:p>
    <w:p w:rsidR="0073447C" w:rsidRPr="00500D38" w:rsidRDefault="0073447C" w:rsidP="00500D3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00D38">
        <w:rPr>
          <w:rFonts w:ascii="Times New Roman" w:hAnsi="Times New Roman" w:cs="Times New Roman"/>
          <w:sz w:val="24"/>
          <w:szCs w:val="24"/>
        </w:rPr>
        <w:t>находить процент от числа, число по проценту от него, находить процентное снижение или процентное повышение величины;</w:t>
      </w:r>
    </w:p>
    <w:p w:rsidR="0073447C" w:rsidRPr="00500D38" w:rsidRDefault="0073447C" w:rsidP="00500D3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00D38">
        <w:rPr>
          <w:rFonts w:ascii="Times New Roman" w:hAnsi="Times New Roman" w:cs="Times New Roman"/>
          <w:sz w:val="24"/>
          <w:szCs w:val="24"/>
        </w:rPr>
        <w:t>решать несложные логические задачи методом рассуждений.</w:t>
      </w:r>
    </w:p>
    <w:p w:rsidR="0073447C" w:rsidRPr="00500D38" w:rsidRDefault="0073447C" w:rsidP="00500D38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0D38">
        <w:rPr>
          <w:rFonts w:ascii="Times New Roman" w:hAnsi="Times New Roman" w:cs="Times New Roman"/>
          <w:b/>
          <w:sz w:val="24"/>
          <w:szCs w:val="24"/>
        </w:rPr>
        <w:t>В повседневной жизни и при изучении других предметов:</w:t>
      </w:r>
    </w:p>
    <w:p w:rsidR="0073447C" w:rsidRPr="00500D38" w:rsidRDefault="0073447C" w:rsidP="00500D3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00D38">
        <w:rPr>
          <w:rFonts w:ascii="Times New Roman" w:hAnsi="Times New Roman" w:cs="Times New Roman"/>
          <w:sz w:val="24"/>
          <w:szCs w:val="24"/>
        </w:rPr>
        <w:t>выдвигать гипотезы о возможных предельных значениях искомых в задаче величин (делать прикидку).</w:t>
      </w:r>
    </w:p>
    <w:p w:rsidR="0073447C" w:rsidRPr="00500D38" w:rsidRDefault="0073447C" w:rsidP="00500D38">
      <w:pPr>
        <w:pStyle w:val="a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00D38">
        <w:rPr>
          <w:rFonts w:ascii="Times New Roman" w:hAnsi="Times New Roman" w:cs="Times New Roman"/>
          <w:b/>
          <w:bCs/>
          <w:sz w:val="24"/>
          <w:szCs w:val="24"/>
        </w:rPr>
        <w:t>История математики</w:t>
      </w:r>
    </w:p>
    <w:p w:rsidR="0073447C" w:rsidRPr="00500D38" w:rsidRDefault="0073447C" w:rsidP="00500D38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00D38">
        <w:rPr>
          <w:rFonts w:ascii="Times New Roman" w:hAnsi="Times New Roman" w:cs="Times New Roman"/>
          <w:sz w:val="24"/>
          <w:szCs w:val="24"/>
          <w:lang w:eastAsia="ru-RU"/>
        </w:rPr>
        <w:t>Описывать отдельные выдающиеся результаты, полученные в ходе развития математики как науки;</w:t>
      </w:r>
    </w:p>
    <w:p w:rsidR="0073447C" w:rsidRPr="00500D38" w:rsidRDefault="0073447C" w:rsidP="00500D38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00D38">
        <w:rPr>
          <w:rFonts w:ascii="Times New Roman" w:hAnsi="Times New Roman" w:cs="Times New Roman"/>
          <w:sz w:val="24"/>
          <w:szCs w:val="24"/>
          <w:lang w:eastAsia="ru-RU"/>
        </w:rPr>
        <w:t>знать примеры математических открытий и их авторов, в связи с отечественной и всемирной историей;</w:t>
      </w:r>
    </w:p>
    <w:p w:rsidR="0073447C" w:rsidRPr="00500D38" w:rsidRDefault="0073447C" w:rsidP="00500D38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00D38">
        <w:rPr>
          <w:rFonts w:ascii="Times New Roman" w:hAnsi="Times New Roman" w:cs="Times New Roman"/>
          <w:sz w:val="24"/>
          <w:szCs w:val="24"/>
        </w:rPr>
        <w:t>понимать роль математики в развитии России.</w:t>
      </w:r>
    </w:p>
    <w:p w:rsidR="0073447C" w:rsidRPr="00500D38" w:rsidRDefault="0073447C" w:rsidP="00500D38">
      <w:pPr>
        <w:pStyle w:val="a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00D38">
        <w:rPr>
          <w:rFonts w:ascii="Times New Roman" w:hAnsi="Times New Roman" w:cs="Times New Roman"/>
          <w:b/>
          <w:bCs/>
          <w:sz w:val="24"/>
          <w:szCs w:val="24"/>
        </w:rPr>
        <w:t xml:space="preserve">Методы математики </w:t>
      </w:r>
    </w:p>
    <w:p w:rsidR="0073447C" w:rsidRPr="00500D38" w:rsidRDefault="0073447C" w:rsidP="00500D38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00D38">
        <w:rPr>
          <w:rFonts w:ascii="Times New Roman" w:hAnsi="Times New Roman" w:cs="Times New Roman"/>
          <w:sz w:val="24"/>
          <w:szCs w:val="24"/>
          <w:lang w:eastAsia="ru-RU"/>
        </w:rPr>
        <w:t>Выбирать подходящий изученный метод для решения изученных типов математических задач;</w:t>
      </w:r>
    </w:p>
    <w:p w:rsidR="0073447C" w:rsidRPr="00500D38" w:rsidRDefault="0073447C" w:rsidP="00500D38">
      <w:pPr>
        <w:pStyle w:val="a5"/>
        <w:jc w:val="both"/>
        <w:rPr>
          <w:rFonts w:ascii="Times New Roman" w:hAnsi="Times New Roman"/>
          <w:sz w:val="24"/>
          <w:szCs w:val="24"/>
          <w:lang w:eastAsia="ru-RU"/>
        </w:rPr>
      </w:pPr>
      <w:r w:rsidRPr="00500D38">
        <w:rPr>
          <w:rFonts w:ascii="Times New Roman" w:hAnsi="Times New Roman" w:cs="Times New Roman"/>
          <w:sz w:val="24"/>
          <w:szCs w:val="24"/>
          <w:lang w:eastAsia="ru-RU"/>
        </w:rPr>
        <w:t>Приводить примеры математических закономерностей в окружающей действительности и произведениях</w:t>
      </w:r>
      <w:r w:rsidRPr="0074495D">
        <w:rPr>
          <w:rFonts w:ascii="Times New Roman" w:hAnsi="Times New Roman"/>
          <w:sz w:val="28"/>
          <w:lang w:eastAsia="ru-RU"/>
        </w:rPr>
        <w:t xml:space="preserve"> </w:t>
      </w:r>
      <w:r w:rsidRPr="00500D38">
        <w:rPr>
          <w:rFonts w:ascii="Times New Roman" w:hAnsi="Times New Roman"/>
          <w:sz w:val="24"/>
          <w:szCs w:val="24"/>
          <w:lang w:eastAsia="ru-RU"/>
        </w:rPr>
        <w:t>искусства.</w:t>
      </w:r>
    </w:p>
    <w:p w:rsidR="00E6252A" w:rsidRDefault="00E6252A" w:rsidP="00BF4761">
      <w:pPr>
        <w:jc w:val="both"/>
        <w:rPr>
          <w:b/>
          <w:sz w:val="24"/>
          <w:szCs w:val="24"/>
        </w:rPr>
      </w:pPr>
    </w:p>
    <w:p w:rsidR="007E1689" w:rsidRPr="00FB7E3B" w:rsidRDefault="007E1689" w:rsidP="005205D4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FB7E3B">
        <w:rPr>
          <w:rFonts w:ascii="Times New Roman" w:hAnsi="Times New Roman" w:cs="Times New Roman"/>
          <w:b/>
          <w:sz w:val="24"/>
          <w:szCs w:val="24"/>
        </w:rPr>
        <w:t>Выпускник получит возможность научиться в 7</w:t>
      </w:r>
      <w:r w:rsidR="005205D4" w:rsidRPr="00FB7E3B">
        <w:rPr>
          <w:rFonts w:ascii="Times New Roman" w:hAnsi="Times New Roman" w:cs="Times New Roman"/>
          <w:b/>
          <w:sz w:val="24"/>
          <w:szCs w:val="24"/>
        </w:rPr>
        <w:t xml:space="preserve"> классе</w:t>
      </w:r>
      <w:r w:rsidRPr="00FB7E3B">
        <w:rPr>
          <w:rFonts w:ascii="Times New Roman" w:hAnsi="Times New Roman" w:cs="Times New Roman"/>
          <w:b/>
          <w:sz w:val="24"/>
          <w:szCs w:val="24"/>
        </w:rPr>
        <w:t xml:space="preserve"> для обеспечения возможности успешного продолжения образования на базовом и углубленном уровнях</w:t>
      </w:r>
      <w:proofErr w:type="gramEnd"/>
    </w:p>
    <w:p w:rsidR="007E1689" w:rsidRPr="005205D4" w:rsidRDefault="007E1689" w:rsidP="005205D4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205D4">
        <w:rPr>
          <w:rFonts w:ascii="Times New Roman" w:hAnsi="Times New Roman" w:cs="Times New Roman"/>
          <w:b/>
          <w:sz w:val="24"/>
          <w:szCs w:val="24"/>
        </w:rPr>
        <w:t>Числа</w:t>
      </w:r>
    </w:p>
    <w:p w:rsidR="007E1689" w:rsidRPr="00890E59" w:rsidRDefault="007E1689" w:rsidP="005205D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890E59">
        <w:rPr>
          <w:rFonts w:ascii="Times New Roman" w:hAnsi="Times New Roman" w:cs="Times New Roman"/>
          <w:sz w:val="24"/>
          <w:szCs w:val="24"/>
        </w:rPr>
        <w:lastRenderedPageBreak/>
        <w:t>Оперировать понятиями: множество натуральны</w:t>
      </w:r>
      <w:r w:rsidR="00890E59" w:rsidRPr="00890E59">
        <w:rPr>
          <w:rFonts w:ascii="Times New Roman" w:hAnsi="Times New Roman" w:cs="Times New Roman"/>
          <w:sz w:val="24"/>
          <w:szCs w:val="24"/>
        </w:rPr>
        <w:t>х чисел, множество целых чисел</w:t>
      </w:r>
      <w:r w:rsidRPr="00890E59">
        <w:rPr>
          <w:rFonts w:ascii="Times New Roman" w:hAnsi="Times New Roman" w:cs="Times New Roman"/>
          <w:sz w:val="24"/>
          <w:szCs w:val="24"/>
        </w:rPr>
        <w:t>;</w:t>
      </w:r>
    </w:p>
    <w:p w:rsidR="007E1689" w:rsidRPr="00890E59" w:rsidRDefault="007E1689" w:rsidP="005205D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890E59">
        <w:rPr>
          <w:rFonts w:ascii="Times New Roman" w:hAnsi="Times New Roman" w:cs="Times New Roman"/>
          <w:sz w:val="24"/>
          <w:szCs w:val="24"/>
        </w:rPr>
        <w:t>понимать и объяснять смысл позиционной записи натурального числа;</w:t>
      </w:r>
    </w:p>
    <w:p w:rsidR="007E1689" w:rsidRPr="00890E59" w:rsidRDefault="007E1689" w:rsidP="005205D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890E59">
        <w:rPr>
          <w:rFonts w:ascii="Times New Roman" w:hAnsi="Times New Roman" w:cs="Times New Roman"/>
          <w:sz w:val="24"/>
          <w:szCs w:val="24"/>
        </w:rPr>
        <w:t>выполнять вычисления, в том числе с использованием приемов рациональных вычислений;</w:t>
      </w:r>
    </w:p>
    <w:p w:rsidR="007E1689" w:rsidRPr="00890E59" w:rsidRDefault="007E1689" w:rsidP="005205D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890E59">
        <w:rPr>
          <w:rFonts w:ascii="Times New Roman" w:hAnsi="Times New Roman" w:cs="Times New Roman"/>
          <w:sz w:val="24"/>
          <w:szCs w:val="24"/>
        </w:rPr>
        <w:t>упорядочивать числа, записанные в виде обыкновенной и десятичной дроби;</w:t>
      </w:r>
    </w:p>
    <w:p w:rsidR="007E1689" w:rsidRPr="00890E59" w:rsidRDefault="007E1689" w:rsidP="005205D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890E59">
        <w:rPr>
          <w:rFonts w:ascii="Times New Roman" w:hAnsi="Times New Roman" w:cs="Times New Roman"/>
          <w:sz w:val="24"/>
          <w:szCs w:val="24"/>
        </w:rPr>
        <w:t>находить НОД и НОК чисел и использовать их при решении задач.</w:t>
      </w:r>
    </w:p>
    <w:p w:rsidR="007E1689" w:rsidRPr="005205D4" w:rsidRDefault="007E1689" w:rsidP="005205D4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205D4">
        <w:rPr>
          <w:rFonts w:ascii="Times New Roman" w:hAnsi="Times New Roman" w:cs="Times New Roman"/>
          <w:b/>
          <w:sz w:val="24"/>
          <w:szCs w:val="24"/>
        </w:rPr>
        <w:t>В повседневной жизни и при изучении других предметов:</w:t>
      </w:r>
    </w:p>
    <w:p w:rsidR="007E1689" w:rsidRPr="00890E59" w:rsidRDefault="007E1689" w:rsidP="005205D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890E59">
        <w:rPr>
          <w:rFonts w:ascii="Times New Roman" w:hAnsi="Times New Roman" w:cs="Times New Roman"/>
          <w:sz w:val="24"/>
          <w:szCs w:val="24"/>
        </w:rPr>
        <w:t>применять правила приближенных вычислений при решении практических задач и решении задач других учебных предметов;</w:t>
      </w:r>
    </w:p>
    <w:p w:rsidR="007E1689" w:rsidRPr="00890E59" w:rsidRDefault="007E1689" w:rsidP="005205D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890E59">
        <w:rPr>
          <w:rFonts w:ascii="Times New Roman" w:hAnsi="Times New Roman" w:cs="Times New Roman"/>
          <w:sz w:val="24"/>
          <w:szCs w:val="24"/>
        </w:rPr>
        <w:t>выполнять сравнение результатов вычислений при решении практических задач, в том числе приближенных вычислений;</w:t>
      </w:r>
    </w:p>
    <w:p w:rsidR="007E1689" w:rsidRPr="00890E59" w:rsidRDefault="007E1689" w:rsidP="005205D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890E59">
        <w:rPr>
          <w:rFonts w:ascii="Times New Roman" w:hAnsi="Times New Roman" w:cs="Times New Roman"/>
          <w:sz w:val="24"/>
          <w:szCs w:val="24"/>
        </w:rPr>
        <w:t>составлять и оценивать числовые выражения при решении практических задач и задач из других учебных предметов;</w:t>
      </w:r>
    </w:p>
    <w:p w:rsidR="007E1689" w:rsidRPr="00890E59" w:rsidRDefault="007E1689" w:rsidP="005205D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890E59">
        <w:rPr>
          <w:rFonts w:ascii="Times New Roman" w:hAnsi="Times New Roman" w:cs="Times New Roman"/>
          <w:sz w:val="24"/>
          <w:szCs w:val="24"/>
        </w:rPr>
        <w:t>записывать и округлять числовые значения реальных величин с использованием разных систем измерения.</w:t>
      </w:r>
    </w:p>
    <w:p w:rsidR="007E1689" w:rsidRPr="005205D4" w:rsidRDefault="007E1689" w:rsidP="005205D4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205D4">
        <w:rPr>
          <w:rFonts w:ascii="Times New Roman" w:hAnsi="Times New Roman" w:cs="Times New Roman"/>
          <w:b/>
          <w:sz w:val="24"/>
          <w:szCs w:val="24"/>
        </w:rPr>
        <w:t>Тождественные преобразования</w:t>
      </w:r>
    </w:p>
    <w:p w:rsidR="007E1689" w:rsidRPr="00890E59" w:rsidRDefault="007E1689" w:rsidP="005205D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890E59">
        <w:rPr>
          <w:rFonts w:ascii="Times New Roman" w:hAnsi="Times New Roman" w:cs="Times New Roman"/>
          <w:sz w:val="24"/>
          <w:szCs w:val="24"/>
        </w:rPr>
        <w:t>Оперировать понятиями степени с натуральным показателем;</w:t>
      </w:r>
    </w:p>
    <w:p w:rsidR="007E1689" w:rsidRPr="00890E59" w:rsidRDefault="007E1689" w:rsidP="005205D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90E59">
        <w:rPr>
          <w:rFonts w:ascii="Times New Roman" w:hAnsi="Times New Roman" w:cs="Times New Roman"/>
          <w:sz w:val="24"/>
          <w:szCs w:val="24"/>
        </w:rPr>
        <w:t>выполнять преобразования целых выражений: действия с одночленами (сложение, вычитание, умножение), действия с многочленами (сложение, вычитание, умножение);</w:t>
      </w:r>
      <w:proofErr w:type="gramEnd"/>
    </w:p>
    <w:p w:rsidR="007E1689" w:rsidRPr="00890E59" w:rsidRDefault="007E1689" w:rsidP="005205D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890E59">
        <w:rPr>
          <w:rFonts w:ascii="Times New Roman" w:hAnsi="Times New Roman" w:cs="Times New Roman"/>
          <w:sz w:val="24"/>
          <w:szCs w:val="24"/>
        </w:rPr>
        <w:t>выполнять разложение многочленов на множители одним из способов: вынесение за скобку, группировка, использовани</w:t>
      </w:r>
      <w:r w:rsidR="00890E59" w:rsidRPr="00890E59">
        <w:rPr>
          <w:rFonts w:ascii="Times New Roman" w:hAnsi="Times New Roman" w:cs="Times New Roman"/>
          <w:sz w:val="24"/>
          <w:szCs w:val="24"/>
        </w:rPr>
        <w:t>е формул сокращенного умножения.</w:t>
      </w:r>
    </w:p>
    <w:p w:rsidR="007E1689" w:rsidRPr="005205D4" w:rsidRDefault="007E1689" w:rsidP="005205D4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205D4">
        <w:rPr>
          <w:rFonts w:ascii="Times New Roman" w:hAnsi="Times New Roman" w:cs="Times New Roman"/>
          <w:b/>
          <w:sz w:val="24"/>
          <w:szCs w:val="24"/>
        </w:rPr>
        <w:t>В повседневной жизни и при изучении других предметов:</w:t>
      </w:r>
    </w:p>
    <w:p w:rsidR="007E1689" w:rsidRPr="005627D7" w:rsidRDefault="007E1689" w:rsidP="005205D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627D7">
        <w:rPr>
          <w:rFonts w:ascii="Times New Roman" w:hAnsi="Times New Roman" w:cs="Times New Roman"/>
          <w:sz w:val="24"/>
          <w:szCs w:val="24"/>
        </w:rPr>
        <w:t>выполнять преобразования алгебраических выражений при решении задач других учебных предметов.</w:t>
      </w:r>
    </w:p>
    <w:p w:rsidR="007E1689" w:rsidRPr="005205D4" w:rsidRDefault="007E1689" w:rsidP="005205D4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205D4">
        <w:rPr>
          <w:rFonts w:ascii="Times New Roman" w:hAnsi="Times New Roman" w:cs="Times New Roman"/>
          <w:b/>
          <w:sz w:val="24"/>
          <w:szCs w:val="24"/>
        </w:rPr>
        <w:t>Уравнения</w:t>
      </w:r>
    </w:p>
    <w:p w:rsidR="007E1689" w:rsidRPr="005205D4" w:rsidRDefault="007E1689" w:rsidP="005205D4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205D4">
        <w:rPr>
          <w:rFonts w:ascii="Times New Roman" w:hAnsi="Times New Roman" w:cs="Times New Roman"/>
          <w:b/>
          <w:sz w:val="24"/>
          <w:szCs w:val="24"/>
        </w:rPr>
        <w:t>В повседневной жизни и при изучении других предметов:</w:t>
      </w:r>
    </w:p>
    <w:p w:rsidR="007E1689" w:rsidRPr="003A1C16" w:rsidRDefault="007E1689" w:rsidP="005205D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3A1C16">
        <w:rPr>
          <w:rFonts w:ascii="Times New Roman" w:hAnsi="Times New Roman" w:cs="Times New Roman"/>
          <w:sz w:val="24"/>
          <w:szCs w:val="24"/>
        </w:rPr>
        <w:t xml:space="preserve">составлять и решать линейные </w:t>
      </w:r>
      <w:r w:rsidR="00D2161F" w:rsidRPr="003A1C16">
        <w:rPr>
          <w:rFonts w:ascii="Times New Roman" w:hAnsi="Times New Roman" w:cs="Times New Roman"/>
          <w:sz w:val="24"/>
          <w:szCs w:val="24"/>
        </w:rPr>
        <w:t>урав</w:t>
      </w:r>
      <w:r w:rsidRPr="003A1C16">
        <w:rPr>
          <w:rFonts w:ascii="Times New Roman" w:hAnsi="Times New Roman" w:cs="Times New Roman"/>
          <w:sz w:val="24"/>
          <w:szCs w:val="24"/>
        </w:rPr>
        <w:t>нения, уравнения, к ним сводящиеся, системы линейных уравнений;</w:t>
      </w:r>
    </w:p>
    <w:p w:rsidR="007E1689" w:rsidRPr="003A1C16" w:rsidRDefault="007E1689" w:rsidP="005205D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3A1C16">
        <w:rPr>
          <w:rFonts w:ascii="Times New Roman" w:hAnsi="Times New Roman" w:cs="Times New Roman"/>
          <w:sz w:val="24"/>
          <w:szCs w:val="24"/>
        </w:rPr>
        <w:t>выполнять оценку правдоподобия результатов, получаемых при решении линейных</w:t>
      </w:r>
      <w:r w:rsidR="00C50AB3" w:rsidRPr="003A1C16">
        <w:rPr>
          <w:rFonts w:ascii="Times New Roman" w:hAnsi="Times New Roman" w:cs="Times New Roman"/>
          <w:sz w:val="24"/>
          <w:szCs w:val="24"/>
        </w:rPr>
        <w:t xml:space="preserve"> ура</w:t>
      </w:r>
      <w:r w:rsidRPr="003A1C16">
        <w:rPr>
          <w:rFonts w:ascii="Times New Roman" w:hAnsi="Times New Roman" w:cs="Times New Roman"/>
          <w:sz w:val="24"/>
          <w:szCs w:val="24"/>
        </w:rPr>
        <w:t>внений и систем линейных уравнений при решении задач других учебных предметов;</w:t>
      </w:r>
    </w:p>
    <w:p w:rsidR="007E1689" w:rsidRPr="003A1C16" w:rsidRDefault="007E1689" w:rsidP="005205D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3A1C16">
        <w:rPr>
          <w:rFonts w:ascii="Times New Roman" w:hAnsi="Times New Roman" w:cs="Times New Roman"/>
          <w:sz w:val="24"/>
          <w:szCs w:val="24"/>
        </w:rPr>
        <w:t>выб</w:t>
      </w:r>
      <w:r w:rsidR="00C50AB3" w:rsidRPr="003A1C16">
        <w:rPr>
          <w:rFonts w:ascii="Times New Roman" w:hAnsi="Times New Roman" w:cs="Times New Roman"/>
          <w:sz w:val="24"/>
          <w:szCs w:val="24"/>
        </w:rPr>
        <w:t>ирать соответствующие уравнения или</w:t>
      </w:r>
      <w:r w:rsidRPr="003A1C16">
        <w:rPr>
          <w:rFonts w:ascii="Times New Roman" w:hAnsi="Times New Roman" w:cs="Times New Roman"/>
          <w:sz w:val="24"/>
          <w:szCs w:val="24"/>
        </w:rPr>
        <w:t xml:space="preserve"> их системы для составления математической модели заданной реальной ситуации или прикладной задачи;</w:t>
      </w:r>
    </w:p>
    <w:p w:rsidR="007E1689" w:rsidRPr="003A1C16" w:rsidRDefault="007E1689" w:rsidP="005205D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3A1C16">
        <w:rPr>
          <w:rFonts w:ascii="Times New Roman" w:hAnsi="Times New Roman" w:cs="Times New Roman"/>
          <w:sz w:val="24"/>
          <w:szCs w:val="24"/>
        </w:rPr>
        <w:t>уметь интерпретировать полученный при решении уравнения или системы результат в контексте заданной реальной ситуации или прикладной задачи.</w:t>
      </w:r>
    </w:p>
    <w:p w:rsidR="007E1689" w:rsidRPr="005205D4" w:rsidRDefault="007E1689" w:rsidP="005205D4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205D4">
        <w:rPr>
          <w:rFonts w:ascii="Times New Roman" w:hAnsi="Times New Roman" w:cs="Times New Roman"/>
          <w:b/>
          <w:sz w:val="24"/>
          <w:szCs w:val="24"/>
        </w:rPr>
        <w:t>Функции</w:t>
      </w:r>
    </w:p>
    <w:p w:rsidR="003A1C16" w:rsidRPr="003A1C16" w:rsidRDefault="007E1689" w:rsidP="005205D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3A1C16">
        <w:rPr>
          <w:rFonts w:ascii="Times New Roman" w:hAnsi="Times New Roman" w:cs="Times New Roman"/>
          <w:sz w:val="24"/>
          <w:szCs w:val="24"/>
        </w:rPr>
        <w:t>Оперировать понятиями: функциональная зависимость, функция, график функции, способы задания функции, аргумент и значение функции, область определения и множество значений функции</w:t>
      </w:r>
      <w:r w:rsidR="003A1C16" w:rsidRPr="003A1C16">
        <w:rPr>
          <w:rFonts w:ascii="Times New Roman" w:hAnsi="Times New Roman" w:cs="Times New Roman"/>
          <w:sz w:val="24"/>
          <w:szCs w:val="24"/>
        </w:rPr>
        <w:t>;</w:t>
      </w:r>
    </w:p>
    <w:p w:rsidR="003A1C16" w:rsidRPr="003A1C16" w:rsidRDefault="003A1C16" w:rsidP="005205D4">
      <w:pPr>
        <w:pStyle w:val="a5"/>
        <w:jc w:val="both"/>
        <w:rPr>
          <w:rFonts w:ascii="Times New Roman" w:eastAsia="Times New Roman" w:hAnsi="Times New Roman" w:cs="Times New Roman"/>
          <w:bCs/>
          <w:noProof/>
          <w:position w:val="-10"/>
          <w:sz w:val="24"/>
          <w:szCs w:val="24"/>
        </w:rPr>
      </w:pPr>
      <w:r w:rsidRPr="003A1C16">
        <w:rPr>
          <w:rFonts w:ascii="Times New Roman" w:hAnsi="Times New Roman" w:cs="Times New Roman"/>
          <w:sz w:val="24"/>
          <w:szCs w:val="24"/>
        </w:rPr>
        <w:t>строить графики линейной функции;</w:t>
      </w:r>
      <w:r w:rsidR="00A82A3F" w:rsidRPr="003A1C16">
        <w:rPr>
          <w:rFonts w:ascii="Times New Roman" w:hAnsi="Times New Roman" w:cs="Times New Roman"/>
          <w:sz w:val="24"/>
          <w:szCs w:val="24"/>
        </w:rPr>
        <w:fldChar w:fldCharType="begin"/>
      </w:r>
      <w:r w:rsidR="007E1689" w:rsidRPr="003A1C16">
        <w:rPr>
          <w:rFonts w:ascii="Times New Roman" w:hAnsi="Times New Roman" w:cs="Times New Roman"/>
          <w:sz w:val="24"/>
          <w:szCs w:val="24"/>
        </w:rPr>
        <w:instrText xml:space="preserve"> QUOTE  </w:instrText>
      </w:r>
      <w:r w:rsidR="00A82A3F" w:rsidRPr="003A1C16">
        <w:rPr>
          <w:rFonts w:ascii="Times New Roman" w:hAnsi="Times New Roman" w:cs="Times New Roman"/>
          <w:sz w:val="24"/>
          <w:szCs w:val="24"/>
        </w:rPr>
        <w:fldChar w:fldCharType="end"/>
      </w:r>
      <w:fldSimple w:instr="">
        <w:r w:rsidR="007E1689" w:rsidRPr="003A1C16">
          <w:rPr>
            <w:rFonts w:ascii="Times New Roman" w:eastAsia="Times New Roman" w:hAnsi="Times New Roman" w:cs="Times New Roman"/>
            <w:bCs/>
            <w:noProof/>
            <w:position w:val="-10"/>
            <w:sz w:val="24"/>
            <w:szCs w:val="24"/>
            <w:lang w:eastAsia="ru-RU"/>
          </w:rPr>
          <w:drawing>
            <wp:inline distT="0" distB="0" distL="0" distR="0">
              <wp:extent cx="478155" cy="245110"/>
              <wp:effectExtent l="0" t="0" r="0" b="2540"/>
              <wp:docPr id="12" name="Рисунок 1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"/>
                      <pic:cNvPicPr>
                        <a:picLocks noChangeAspect="1" noChangeArrowheads="1"/>
                      </pic:cNvPicPr>
                    </pic:nvPicPr>
                    <pic:blipFill>
                      <a:blip r:embed="rId9" cstate="print">
                        <a:extLst>
                          <a:ext uri="{28A0092B-C50C-407E-A947-70E740481C1C}">
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78155" cy="2451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fldSimple>
    </w:p>
    <w:p w:rsidR="007E1689" w:rsidRPr="003A1C16" w:rsidRDefault="007E1689" w:rsidP="005205D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3A1C16">
        <w:rPr>
          <w:rFonts w:ascii="Times New Roman" w:hAnsi="Times New Roman" w:cs="Times New Roman"/>
          <w:sz w:val="24"/>
          <w:szCs w:val="24"/>
        </w:rPr>
        <w:t>оставлять уравнения прямой по заданным условиям: проходящей через две точки с заданными координатами, проходящей через данную точку и параллельной данной прямой;</w:t>
      </w:r>
    </w:p>
    <w:p w:rsidR="007E1689" w:rsidRPr="003A1C16" w:rsidRDefault="007E1689" w:rsidP="005205D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3A1C16">
        <w:rPr>
          <w:rFonts w:ascii="Times New Roman" w:hAnsi="Times New Roman" w:cs="Times New Roman"/>
          <w:sz w:val="24"/>
          <w:szCs w:val="24"/>
        </w:rPr>
        <w:t>ис</w:t>
      </w:r>
      <w:r w:rsidR="003A1C16" w:rsidRPr="003A1C16">
        <w:rPr>
          <w:rFonts w:ascii="Times New Roman" w:hAnsi="Times New Roman" w:cs="Times New Roman"/>
          <w:sz w:val="24"/>
          <w:szCs w:val="24"/>
        </w:rPr>
        <w:t>следовать функцию по ее графику.</w:t>
      </w:r>
    </w:p>
    <w:p w:rsidR="007E1689" w:rsidRPr="005205D4" w:rsidRDefault="007E1689" w:rsidP="005205D4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205D4">
        <w:rPr>
          <w:rFonts w:ascii="Times New Roman" w:hAnsi="Times New Roman" w:cs="Times New Roman"/>
          <w:b/>
          <w:sz w:val="24"/>
          <w:szCs w:val="24"/>
        </w:rPr>
        <w:lastRenderedPageBreak/>
        <w:t>В повседневной жизни и при изучении других предметов:</w:t>
      </w:r>
    </w:p>
    <w:p w:rsidR="007E1689" w:rsidRPr="00E10057" w:rsidRDefault="007E1689" w:rsidP="005205D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10057">
        <w:rPr>
          <w:rFonts w:ascii="Times New Roman" w:hAnsi="Times New Roman" w:cs="Times New Roman"/>
          <w:sz w:val="24"/>
          <w:szCs w:val="24"/>
        </w:rPr>
        <w:t>иллюстрировать с помощью графика реальную зависимость ил</w:t>
      </w:r>
      <w:r w:rsidR="003A1C16" w:rsidRPr="00E10057">
        <w:rPr>
          <w:rFonts w:ascii="Times New Roman" w:hAnsi="Times New Roman" w:cs="Times New Roman"/>
          <w:sz w:val="24"/>
          <w:szCs w:val="24"/>
        </w:rPr>
        <w:t>и процесс по их характеристикам.</w:t>
      </w:r>
    </w:p>
    <w:p w:rsidR="007E1689" w:rsidRPr="005205D4" w:rsidRDefault="007E1689" w:rsidP="005205D4">
      <w:pPr>
        <w:pStyle w:val="a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205D4">
        <w:rPr>
          <w:rFonts w:ascii="Times New Roman" w:hAnsi="Times New Roman" w:cs="Times New Roman"/>
          <w:b/>
          <w:bCs/>
          <w:sz w:val="24"/>
          <w:szCs w:val="24"/>
        </w:rPr>
        <w:t>Текстовые задачи</w:t>
      </w:r>
    </w:p>
    <w:p w:rsidR="007E1689" w:rsidRPr="00E10057" w:rsidRDefault="007E1689" w:rsidP="005205D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10057">
        <w:rPr>
          <w:rFonts w:ascii="Times New Roman" w:hAnsi="Times New Roman" w:cs="Times New Roman"/>
          <w:sz w:val="24"/>
          <w:szCs w:val="24"/>
        </w:rPr>
        <w:t>Решать простые и сложные задачи разных типов, а также задачи повышенной трудности;</w:t>
      </w:r>
    </w:p>
    <w:p w:rsidR="007E1689" w:rsidRPr="00E10057" w:rsidRDefault="007E1689" w:rsidP="005205D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10057">
        <w:rPr>
          <w:rFonts w:ascii="Times New Roman" w:hAnsi="Times New Roman" w:cs="Times New Roman"/>
          <w:sz w:val="24"/>
          <w:szCs w:val="24"/>
        </w:rPr>
        <w:t>использовать разные краткие записи как модели текстов сложных задач для построения поисковой схемы и решения задач;</w:t>
      </w:r>
    </w:p>
    <w:p w:rsidR="007E1689" w:rsidRPr="00E10057" w:rsidRDefault="007E1689" w:rsidP="005205D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10057">
        <w:rPr>
          <w:rFonts w:ascii="Times New Roman" w:hAnsi="Times New Roman" w:cs="Times New Roman"/>
          <w:sz w:val="24"/>
          <w:szCs w:val="24"/>
        </w:rPr>
        <w:t>различать модель текста и модель решения задачи, конструировать к одной модели решения несложной задачи разные модели текста задачи;</w:t>
      </w:r>
    </w:p>
    <w:p w:rsidR="007E1689" w:rsidRPr="00E10057" w:rsidRDefault="007E1689" w:rsidP="005205D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10057">
        <w:rPr>
          <w:rFonts w:ascii="Times New Roman" w:hAnsi="Times New Roman" w:cs="Times New Roman"/>
          <w:sz w:val="24"/>
          <w:szCs w:val="24"/>
        </w:rPr>
        <w:t>знать и применять оба способа поиска решения задач (от требования к условию и от условия к требованию);</w:t>
      </w:r>
    </w:p>
    <w:p w:rsidR="007E1689" w:rsidRPr="00E10057" w:rsidRDefault="007E1689" w:rsidP="005205D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10057">
        <w:rPr>
          <w:rFonts w:ascii="Times New Roman" w:hAnsi="Times New Roman" w:cs="Times New Roman"/>
          <w:sz w:val="24"/>
          <w:szCs w:val="24"/>
        </w:rPr>
        <w:t xml:space="preserve">моделировать рассуждения при поиске решения задач с помощью </w:t>
      </w:r>
      <w:proofErr w:type="spellStart"/>
      <w:proofErr w:type="gramStart"/>
      <w:r w:rsidRPr="00E10057">
        <w:rPr>
          <w:rFonts w:ascii="Times New Roman" w:hAnsi="Times New Roman" w:cs="Times New Roman"/>
          <w:sz w:val="24"/>
          <w:szCs w:val="24"/>
        </w:rPr>
        <w:t>граф-схемы</w:t>
      </w:r>
      <w:proofErr w:type="spellEnd"/>
      <w:proofErr w:type="gramEnd"/>
      <w:r w:rsidRPr="00E10057">
        <w:rPr>
          <w:rFonts w:ascii="Times New Roman" w:hAnsi="Times New Roman" w:cs="Times New Roman"/>
          <w:sz w:val="24"/>
          <w:szCs w:val="24"/>
        </w:rPr>
        <w:t>;</w:t>
      </w:r>
    </w:p>
    <w:p w:rsidR="007E1689" w:rsidRPr="00E10057" w:rsidRDefault="007E1689" w:rsidP="005205D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10057">
        <w:rPr>
          <w:rFonts w:ascii="Times New Roman" w:hAnsi="Times New Roman" w:cs="Times New Roman"/>
          <w:sz w:val="24"/>
          <w:szCs w:val="24"/>
        </w:rPr>
        <w:t>выделять этапы решения задачи и содержание каждого этапа;</w:t>
      </w:r>
    </w:p>
    <w:p w:rsidR="007E1689" w:rsidRPr="00E10057" w:rsidRDefault="007E1689" w:rsidP="005205D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10057">
        <w:rPr>
          <w:rFonts w:ascii="Times New Roman" w:hAnsi="Times New Roman" w:cs="Times New Roman"/>
          <w:sz w:val="24"/>
          <w:szCs w:val="24"/>
        </w:rPr>
        <w:t>уметь выбирать оптимальный метод решения задачи и осознавать выбор метода, рассматривать различные методы, находить разные решения задачи, если возможно;</w:t>
      </w:r>
    </w:p>
    <w:p w:rsidR="007E1689" w:rsidRPr="00E10057" w:rsidRDefault="007E1689" w:rsidP="005205D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10057">
        <w:rPr>
          <w:rFonts w:ascii="Times New Roman" w:hAnsi="Times New Roman" w:cs="Times New Roman"/>
          <w:sz w:val="24"/>
          <w:szCs w:val="24"/>
        </w:rPr>
        <w:t>анализировать затруднения при решении задач;</w:t>
      </w:r>
    </w:p>
    <w:p w:rsidR="007E1689" w:rsidRPr="00E10057" w:rsidRDefault="007E1689" w:rsidP="005205D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10057">
        <w:rPr>
          <w:rFonts w:ascii="Times New Roman" w:hAnsi="Times New Roman" w:cs="Times New Roman"/>
          <w:sz w:val="24"/>
          <w:szCs w:val="24"/>
        </w:rPr>
        <w:t xml:space="preserve">выполнять различные преобразования предложенной задачи, конструировать новые задачи </w:t>
      </w:r>
      <w:proofErr w:type="gramStart"/>
      <w:r w:rsidRPr="00E10057">
        <w:rPr>
          <w:rFonts w:ascii="Times New Roman" w:hAnsi="Times New Roman" w:cs="Times New Roman"/>
          <w:sz w:val="24"/>
          <w:szCs w:val="24"/>
        </w:rPr>
        <w:t>из</w:t>
      </w:r>
      <w:proofErr w:type="gramEnd"/>
      <w:r w:rsidRPr="00E10057">
        <w:rPr>
          <w:rFonts w:ascii="Times New Roman" w:hAnsi="Times New Roman" w:cs="Times New Roman"/>
          <w:sz w:val="24"/>
          <w:szCs w:val="24"/>
        </w:rPr>
        <w:t xml:space="preserve"> данной, в том числе обратные;</w:t>
      </w:r>
    </w:p>
    <w:p w:rsidR="007E1689" w:rsidRPr="00E10057" w:rsidRDefault="007E1689" w:rsidP="005205D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10057">
        <w:rPr>
          <w:rFonts w:ascii="Times New Roman" w:hAnsi="Times New Roman" w:cs="Times New Roman"/>
          <w:sz w:val="24"/>
          <w:szCs w:val="24"/>
        </w:rPr>
        <w:t>интерпретировать вычислительные результаты в задаче, исследовать полученное решение задачи;</w:t>
      </w:r>
    </w:p>
    <w:p w:rsidR="007E1689" w:rsidRPr="00E10057" w:rsidRDefault="007E1689" w:rsidP="005205D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10057">
        <w:rPr>
          <w:rFonts w:ascii="Times New Roman" w:hAnsi="Times New Roman" w:cs="Times New Roman"/>
          <w:sz w:val="24"/>
          <w:szCs w:val="24"/>
        </w:rPr>
        <w:t>анализировать всевозможные ситуации взаимного расположения двух объектов и изменение их характеристик при совместном движении (скорость, время, расстояние) при решении задач на движение двух объектов как в одном, так и в противоположных направлениях;</w:t>
      </w:r>
    </w:p>
    <w:p w:rsidR="007E1689" w:rsidRPr="00E10057" w:rsidRDefault="007E1689" w:rsidP="005205D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10057">
        <w:rPr>
          <w:rFonts w:ascii="Times New Roman" w:hAnsi="Times New Roman" w:cs="Times New Roman"/>
          <w:sz w:val="24"/>
          <w:szCs w:val="24"/>
        </w:rPr>
        <w:t>исследовать всевозможные ситуации при решении задач на движение по реке, рассматривать разные системы отсчета;</w:t>
      </w:r>
    </w:p>
    <w:p w:rsidR="007E1689" w:rsidRPr="00E10057" w:rsidRDefault="007E1689" w:rsidP="005205D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10057">
        <w:rPr>
          <w:rFonts w:ascii="Times New Roman" w:hAnsi="Times New Roman" w:cs="Times New Roman"/>
          <w:sz w:val="24"/>
          <w:szCs w:val="24"/>
        </w:rPr>
        <w:t xml:space="preserve">решать разнообразные задачи «на части», </w:t>
      </w:r>
    </w:p>
    <w:p w:rsidR="007E1689" w:rsidRPr="00E10057" w:rsidRDefault="007E1689" w:rsidP="005205D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10057">
        <w:rPr>
          <w:rFonts w:ascii="Times New Roman" w:hAnsi="Times New Roman" w:cs="Times New Roman"/>
          <w:sz w:val="24"/>
          <w:szCs w:val="24"/>
        </w:rPr>
        <w:t>решать и обосновывать свое решение задач (выделять математическую основу) на нахождение части числа и числа по его части на основе конкретного смысла дроби;</w:t>
      </w:r>
    </w:p>
    <w:p w:rsidR="007E1689" w:rsidRPr="00E10057" w:rsidRDefault="007E1689" w:rsidP="005205D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10057">
        <w:rPr>
          <w:rFonts w:ascii="Times New Roman" w:hAnsi="Times New Roman" w:cs="Times New Roman"/>
          <w:sz w:val="24"/>
          <w:szCs w:val="24"/>
        </w:rPr>
        <w:t>осознавать и объяснять идентичность задач разных типов, связывающих три величины (на работу, на покупки, на движение), выделять эти величины и отношения между ними, применять их при решении задач, конструировать собственные задач указанных типов;</w:t>
      </w:r>
    </w:p>
    <w:p w:rsidR="007E1689" w:rsidRPr="00E10057" w:rsidRDefault="007E1689" w:rsidP="005205D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10057">
        <w:rPr>
          <w:rFonts w:ascii="Times New Roman" w:hAnsi="Times New Roman" w:cs="Times New Roman"/>
          <w:sz w:val="24"/>
          <w:szCs w:val="24"/>
        </w:rPr>
        <w:t>решать задачи на проценты, в том числе, сложные проценты с обоснованием, используя разные способы;</w:t>
      </w:r>
    </w:p>
    <w:p w:rsidR="007E1689" w:rsidRPr="00E10057" w:rsidRDefault="007E1689" w:rsidP="005205D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10057">
        <w:rPr>
          <w:rFonts w:ascii="Times New Roman" w:hAnsi="Times New Roman" w:cs="Times New Roman"/>
          <w:sz w:val="24"/>
          <w:szCs w:val="24"/>
        </w:rPr>
        <w:t>решать логические задачи разными способами, в том числе, с двумя блоками и с тремя блоками данных с помощью таблиц;</w:t>
      </w:r>
    </w:p>
    <w:p w:rsidR="007E1689" w:rsidRPr="00E10057" w:rsidRDefault="007E1689" w:rsidP="005205D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10057">
        <w:rPr>
          <w:rFonts w:ascii="Times New Roman" w:hAnsi="Times New Roman" w:cs="Times New Roman"/>
          <w:sz w:val="24"/>
          <w:szCs w:val="24"/>
        </w:rPr>
        <w:t>решать задачи по комбинаторике и теории вероятностей на основе использования изученных методов и обосновывать решение;</w:t>
      </w:r>
    </w:p>
    <w:p w:rsidR="007E1689" w:rsidRPr="00E10057" w:rsidRDefault="007E1689" w:rsidP="005205D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10057">
        <w:rPr>
          <w:rFonts w:ascii="Times New Roman" w:hAnsi="Times New Roman" w:cs="Times New Roman"/>
          <w:sz w:val="24"/>
          <w:szCs w:val="24"/>
        </w:rPr>
        <w:t>решать несложные зада</w:t>
      </w:r>
      <w:r w:rsidR="00E10057" w:rsidRPr="00E10057">
        <w:rPr>
          <w:rFonts w:ascii="Times New Roman" w:hAnsi="Times New Roman" w:cs="Times New Roman"/>
          <w:sz w:val="24"/>
          <w:szCs w:val="24"/>
        </w:rPr>
        <w:t>чи по математической статистике.</w:t>
      </w:r>
    </w:p>
    <w:p w:rsidR="007E1689" w:rsidRPr="005205D4" w:rsidRDefault="007E1689" w:rsidP="005205D4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205D4">
        <w:rPr>
          <w:rFonts w:ascii="Times New Roman" w:hAnsi="Times New Roman" w:cs="Times New Roman"/>
          <w:b/>
          <w:sz w:val="24"/>
          <w:szCs w:val="24"/>
        </w:rPr>
        <w:t>В повседневной жизни и при изучении других предметов:</w:t>
      </w:r>
    </w:p>
    <w:p w:rsidR="007E1689" w:rsidRPr="00FF7D7F" w:rsidRDefault="007E1689" w:rsidP="005205D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F7D7F">
        <w:rPr>
          <w:rFonts w:ascii="Times New Roman" w:hAnsi="Times New Roman" w:cs="Times New Roman"/>
          <w:sz w:val="24"/>
          <w:szCs w:val="24"/>
        </w:rPr>
        <w:t>выделять при решении задач характеристики рассматриваемой в задаче ситуации, отличные от реальных (те, от которых абстрагировались);</w:t>
      </w:r>
      <w:proofErr w:type="gramEnd"/>
    </w:p>
    <w:p w:rsidR="007E1689" w:rsidRPr="00FF7D7F" w:rsidRDefault="007E1689" w:rsidP="005205D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FF7D7F">
        <w:rPr>
          <w:rFonts w:ascii="Times New Roman" w:hAnsi="Times New Roman" w:cs="Times New Roman"/>
          <w:sz w:val="24"/>
          <w:szCs w:val="24"/>
        </w:rPr>
        <w:t>решать и конструировать задачи на основе рассмотрения реальных ситуаций, в которых не требуется точный вычислительный результат;</w:t>
      </w:r>
    </w:p>
    <w:p w:rsidR="007E1689" w:rsidRPr="00FF7D7F" w:rsidRDefault="007E1689" w:rsidP="005205D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FF7D7F">
        <w:rPr>
          <w:rFonts w:ascii="Times New Roman" w:hAnsi="Times New Roman" w:cs="Times New Roman"/>
          <w:sz w:val="24"/>
          <w:szCs w:val="24"/>
        </w:rPr>
        <w:t>решать задачи на движение по реке, рассматривая разные системы отсчета.</w:t>
      </w:r>
    </w:p>
    <w:p w:rsidR="007E1689" w:rsidRPr="005205D4" w:rsidRDefault="007E1689" w:rsidP="005205D4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205D4">
        <w:rPr>
          <w:rFonts w:ascii="Times New Roman" w:hAnsi="Times New Roman" w:cs="Times New Roman"/>
          <w:b/>
          <w:sz w:val="24"/>
          <w:szCs w:val="24"/>
        </w:rPr>
        <w:t xml:space="preserve">Статистика и теория вероятностей </w:t>
      </w:r>
    </w:p>
    <w:p w:rsidR="007E1689" w:rsidRPr="00A65D91" w:rsidRDefault="007E1689" w:rsidP="005205D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A65D91">
        <w:rPr>
          <w:rFonts w:ascii="Times New Roman" w:hAnsi="Times New Roman" w:cs="Times New Roman"/>
          <w:sz w:val="24"/>
          <w:szCs w:val="24"/>
        </w:rPr>
        <w:t>Оперировать понятиями: столбчатые и круговые диаграммы, таблицы данных, среднее арифметическое, медиана, наибольшее и наименьшее значения выборки, размах выборки, дисперсия и стандартное отклонение, случайная изменчивость;</w:t>
      </w:r>
    </w:p>
    <w:p w:rsidR="007E1689" w:rsidRPr="00A65D91" w:rsidRDefault="007E1689" w:rsidP="005205D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A65D91">
        <w:rPr>
          <w:rFonts w:ascii="Times New Roman" w:hAnsi="Times New Roman" w:cs="Times New Roman"/>
          <w:sz w:val="24"/>
          <w:szCs w:val="24"/>
        </w:rPr>
        <w:t xml:space="preserve">извлекать информацию, </w:t>
      </w:r>
      <w:r w:rsidRPr="00A65D91">
        <w:rPr>
          <w:rStyle w:val="dash041e0431044b0447043d044b0439char1"/>
        </w:rPr>
        <w:t>представленную в таблицах, на диаграммах, графиках</w:t>
      </w:r>
      <w:r w:rsidRPr="00A65D91">
        <w:rPr>
          <w:rFonts w:ascii="Times New Roman" w:hAnsi="Times New Roman" w:cs="Times New Roman"/>
          <w:sz w:val="24"/>
          <w:szCs w:val="24"/>
        </w:rPr>
        <w:t>;</w:t>
      </w:r>
    </w:p>
    <w:p w:rsidR="007E1689" w:rsidRPr="00A65D91" w:rsidRDefault="007E1689" w:rsidP="005205D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A65D91">
        <w:rPr>
          <w:rFonts w:ascii="Times New Roman" w:hAnsi="Times New Roman" w:cs="Times New Roman"/>
          <w:sz w:val="24"/>
          <w:szCs w:val="24"/>
        </w:rPr>
        <w:lastRenderedPageBreak/>
        <w:t>составлять таблицы, строить диаграммы и графики на основе данных;</w:t>
      </w:r>
    </w:p>
    <w:p w:rsidR="007E1689" w:rsidRPr="00A65D91" w:rsidRDefault="007E1689" w:rsidP="005205D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A65D91">
        <w:rPr>
          <w:rFonts w:ascii="Times New Roman" w:hAnsi="Times New Roman" w:cs="Times New Roman"/>
          <w:sz w:val="24"/>
          <w:szCs w:val="24"/>
        </w:rPr>
        <w:t>оперировать понятиями: случайный опыт, случайный выбор, испытание, элементарное случайное событие (исход), классическое определение вероятности случайного события, оп</w:t>
      </w:r>
      <w:r w:rsidR="00A65D91" w:rsidRPr="00A65D91">
        <w:rPr>
          <w:rFonts w:ascii="Times New Roman" w:hAnsi="Times New Roman" w:cs="Times New Roman"/>
          <w:sz w:val="24"/>
          <w:szCs w:val="24"/>
        </w:rPr>
        <w:t>ерации над случайными событиями.</w:t>
      </w:r>
    </w:p>
    <w:p w:rsidR="007E1689" w:rsidRPr="005205D4" w:rsidRDefault="007E1689" w:rsidP="005205D4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205D4">
        <w:rPr>
          <w:rFonts w:ascii="Times New Roman" w:hAnsi="Times New Roman" w:cs="Times New Roman"/>
          <w:b/>
          <w:sz w:val="24"/>
          <w:szCs w:val="24"/>
        </w:rPr>
        <w:t>В повседневной жизни и при изучении других предметов:</w:t>
      </w:r>
    </w:p>
    <w:p w:rsidR="007E1689" w:rsidRPr="00A65D91" w:rsidRDefault="007E1689" w:rsidP="005205D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A65D91">
        <w:rPr>
          <w:rFonts w:ascii="Times New Roman" w:hAnsi="Times New Roman" w:cs="Times New Roman"/>
          <w:sz w:val="24"/>
          <w:szCs w:val="24"/>
        </w:rPr>
        <w:t xml:space="preserve">извлекать, интерпретировать и преобразовывать информацию, </w:t>
      </w:r>
      <w:r w:rsidRPr="00A65D91">
        <w:rPr>
          <w:rStyle w:val="dash041e0431044b0447043d044b0439char1"/>
        </w:rPr>
        <w:t>представленную в таблицах, на диаграммах, графиках, отражающую свойства и характеристики реальных процессов и явлений;</w:t>
      </w:r>
    </w:p>
    <w:p w:rsidR="007E1689" w:rsidRPr="007A383E" w:rsidRDefault="007E1689" w:rsidP="005205D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A65D91">
        <w:rPr>
          <w:rFonts w:ascii="Times New Roman" w:hAnsi="Times New Roman" w:cs="Times New Roman"/>
          <w:sz w:val="24"/>
          <w:szCs w:val="24"/>
        </w:rPr>
        <w:t>определять статистические характеристики выборок по таблицам, диаграммам, графикам, выполнять сравнение в зависимости от цели решения задачи;</w:t>
      </w:r>
      <w:r w:rsidR="007A383E">
        <w:rPr>
          <w:rFonts w:ascii="Times New Roman" w:hAnsi="Times New Roman" w:cs="Times New Roman"/>
          <w:sz w:val="24"/>
          <w:szCs w:val="24"/>
        </w:rPr>
        <w:t xml:space="preserve"> </w:t>
      </w:r>
      <w:r w:rsidRPr="007A383E">
        <w:rPr>
          <w:rFonts w:ascii="Times New Roman" w:hAnsi="Times New Roman" w:cs="Times New Roman"/>
          <w:sz w:val="24"/>
          <w:szCs w:val="24"/>
        </w:rPr>
        <w:t>оценивать вероятность реальных событий и явлений.</w:t>
      </w:r>
    </w:p>
    <w:p w:rsidR="007E1689" w:rsidRPr="005205D4" w:rsidRDefault="007E1689" w:rsidP="005205D4">
      <w:pPr>
        <w:pStyle w:val="a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205D4">
        <w:rPr>
          <w:rFonts w:ascii="Times New Roman" w:hAnsi="Times New Roman" w:cs="Times New Roman"/>
          <w:b/>
          <w:bCs/>
          <w:sz w:val="24"/>
          <w:szCs w:val="24"/>
        </w:rPr>
        <w:t>История математики</w:t>
      </w:r>
    </w:p>
    <w:p w:rsidR="007E1689" w:rsidRPr="007A383E" w:rsidRDefault="007E1689" w:rsidP="005205D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7A383E">
        <w:rPr>
          <w:rFonts w:ascii="Times New Roman" w:hAnsi="Times New Roman" w:cs="Times New Roman"/>
          <w:sz w:val="24"/>
          <w:szCs w:val="24"/>
        </w:rPr>
        <w:t>Характеризовать вклад выдающихся математиков в развитие математики и иных научных областей;</w:t>
      </w:r>
    </w:p>
    <w:p w:rsidR="007E1689" w:rsidRPr="007A383E" w:rsidRDefault="007E1689" w:rsidP="005205D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7A383E">
        <w:rPr>
          <w:rFonts w:ascii="Times New Roman" w:hAnsi="Times New Roman" w:cs="Times New Roman"/>
          <w:sz w:val="24"/>
          <w:szCs w:val="24"/>
        </w:rPr>
        <w:t>понимать роль математики в развитии России.</w:t>
      </w:r>
    </w:p>
    <w:p w:rsidR="007E1689" w:rsidRPr="005205D4" w:rsidRDefault="007E1689" w:rsidP="005205D4">
      <w:pPr>
        <w:pStyle w:val="a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205D4">
        <w:rPr>
          <w:rFonts w:ascii="Times New Roman" w:hAnsi="Times New Roman" w:cs="Times New Roman"/>
          <w:b/>
          <w:bCs/>
          <w:sz w:val="24"/>
          <w:szCs w:val="24"/>
        </w:rPr>
        <w:t>Методы математики</w:t>
      </w:r>
    </w:p>
    <w:p w:rsidR="007E1689" w:rsidRPr="007A383E" w:rsidRDefault="007E1689" w:rsidP="005205D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7A383E">
        <w:rPr>
          <w:rFonts w:ascii="Times New Roman" w:hAnsi="Times New Roman" w:cs="Times New Roman"/>
          <w:sz w:val="24"/>
          <w:szCs w:val="24"/>
        </w:rPr>
        <w:t>Используя изученные методы, проводить доказательство, выполнять опровержение;</w:t>
      </w:r>
    </w:p>
    <w:p w:rsidR="007E1689" w:rsidRPr="007A383E" w:rsidRDefault="007E1689" w:rsidP="005205D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7A383E">
        <w:rPr>
          <w:rFonts w:ascii="Times New Roman" w:hAnsi="Times New Roman" w:cs="Times New Roman"/>
          <w:sz w:val="24"/>
          <w:szCs w:val="24"/>
        </w:rPr>
        <w:t>выбирать изученные методы и их комбинации для решения математических задач;</w:t>
      </w:r>
    </w:p>
    <w:p w:rsidR="007E1689" w:rsidRPr="007A383E" w:rsidRDefault="007E1689" w:rsidP="005205D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7A383E">
        <w:rPr>
          <w:rFonts w:ascii="Times New Roman" w:hAnsi="Times New Roman" w:cs="Times New Roman"/>
          <w:sz w:val="24"/>
          <w:szCs w:val="24"/>
          <w:lang w:eastAsia="ru-RU"/>
        </w:rPr>
        <w:t>использовать математические знания для описания закономерностей в окружающей действительности и произведениях искусства</w:t>
      </w:r>
      <w:r w:rsidRPr="007A383E">
        <w:rPr>
          <w:rFonts w:ascii="Times New Roman" w:hAnsi="Times New Roman" w:cs="Times New Roman"/>
          <w:sz w:val="24"/>
          <w:szCs w:val="24"/>
        </w:rPr>
        <w:t>;</w:t>
      </w:r>
    </w:p>
    <w:p w:rsidR="007E1689" w:rsidRPr="007A383E" w:rsidRDefault="007E1689" w:rsidP="005205D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7A383E">
        <w:rPr>
          <w:rFonts w:ascii="Times New Roman" w:hAnsi="Times New Roman" w:cs="Times New Roman"/>
          <w:sz w:val="24"/>
          <w:szCs w:val="24"/>
        </w:rPr>
        <w:t>применять простейшие программные средства и электронно-коммуникационные системы при решении математических задач.</w:t>
      </w:r>
    </w:p>
    <w:p w:rsidR="00003073" w:rsidRDefault="00003073" w:rsidP="00C651AC">
      <w:pPr>
        <w:jc w:val="center"/>
        <w:rPr>
          <w:b/>
        </w:rPr>
      </w:pPr>
    </w:p>
    <w:p w:rsidR="00003073" w:rsidRDefault="00003073" w:rsidP="00C651AC">
      <w:pPr>
        <w:jc w:val="center"/>
        <w:rPr>
          <w:b/>
        </w:rPr>
      </w:pPr>
    </w:p>
    <w:p w:rsidR="00C651AC" w:rsidRDefault="00C651AC" w:rsidP="00C651AC">
      <w:pPr>
        <w:jc w:val="center"/>
        <w:rPr>
          <w:b/>
        </w:rPr>
      </w:pPr>
      <w:r w:rsidRPr="00BF4761">
        <w:rPr>
          <w:b/>
        </w:rPr>
        <w:t>Содержание учебного предмета</w:t>
      </w:r>
    </w:p>
    <w:p w:rsidR="00DA33CC" w:rsidRPr="0082735A" w:rsidRDefault="00DA33CC" w:rsidP="0082735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062F2D" w:rsidRPr="00386E38" w:rsidRDefault="00062F2D" w:rsidP="0082735A">
      <w:pPr>
        <w:pStyle w:val="a5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386E38">
        <w:rPr>
          <w:rFonts w:ascii="Times New Roman" w:hAnsi="Times New Roman" w:cs="Times New Roman"/>
          <w:b/>
          <w:sz w:val="24"/>
          <w:szCs w:val="24"/>
          <w:u w:val="single"/>
        </w:rPr>
        <w:t>Тождественные преобразования</w:t>
      </w:r>
      <w:r w:rsidR="00DA576D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gramStart"/>
      <w:r w:rsidR="00DA576D">
        <w:rPr>
          <w:rFonts w:ascii="Times New Roman" w:hAnsi="Times New Roman" w:cs="Times New Roman"/>
          <w:b/>
          <w:sz w:val="24"/>
          <w:szCs w:val="24"/>
          <w:u w:val="single"/>
        </w:rPr>
        <w:t xml:space="preserve">( </w:t>
      </w:r>
      <w:proofErr w:type="gramEnd"/>
      <w:r w:rsidR="00DA576D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="00FB0D8B">
        <w:rPr>
          <w:rFonts w:ascii="Times New Roman" w:hAnsi="Times New Roman" w:cs="Times New Roman"/>
          <w:b/>
          <w:sz w:val="24"/>
          <w:szCs w:val="24"/>
          <w:u w:val="single"/>
        </w:rPr>
        <w:t>0</w:t>
      </w:r>
      <w:r w:rsidR="00DA576D">
        <w:rPr>
          <w:rFonts w:ascii="Times New Roman" w:hAnsi="Times New Roman" w:cs="Times New Roman"/>
          <w:b/>
          <w:sz w:val="24"/>
          <w:szCs w:val="24"/>
          <w:u w:val="single"/>
        </w:rPr>
        <w:t xml:space="preserve"> ч)</w:t>
      </w:r>
    </w:p>
    <w:p w:rsidR="003728B6" w:rsidRDefault="00062F2D" w:rsidP="0082735A">
      <w:pPr>
        <w:pStyle w:val="a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728B6">
        <w:rPr>
          <w:rFonts w:ascii="Times New Roman" w:hAnsi="Times New Roman" w:cs="Times New Roman"/>
          <w:b/>
          <w:bCs/>
          <w:sz w:val="24"/>
          <w:szCs w:val="24"/>
        </w:rPr>
        <w:t>Числовые и буквенные выражения</w:t>
      </w:r>
    </w:p>
    <w:p w:rsidR="00062F2D" w:rsidRPr="0082735A" w:rsidRDefault="00062F2D" w:rsidP="0082735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82735A">
        <w:rPr>
          <w:rFonts w:ascii="Times New Roman" w:hAnsi="Times New Roman" w:cs="Times New Roman"/>
          <w:sz w:val="24"/>
          <w:szCs w:val="24"/>
        </w:rPr>
        <w:t xml:space="preserve">Выражение с переменной. Значение выражения. Подстановка выражений вместо переменных. </w:t>
      </w:r>
    </w:p>
    <w:p w:rsidR="00062F2D" w:rsidRPr="00DA576D" w:rsidRDefault="00062F2D" w:rsidP="0082735A">
      <w:pPr>
        <w:pStyle w:val="a5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A576D">
        <w:rPr>
          <w:rFonts w:ascii="Times New Roman" w:hAnsi="Times New Roman" w:cs="Times New Roman"/>
          <w:b/>
          <w:bCs/>
          <w:sz w:val="24"/>
          <w:szCs w:val="24"/>
          <w:u w:val="single"/>
        </w:rPr>
        <w:t>Целые выражения</w:t>
      </w:r>
      <w:r w:rsidR="00DA576D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gramStart"/>
      <w:r w:rsidR="00DA576D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( </w:t>
      </w:r>
      <w:proofErr w:type="gramEnd"/>
      <w:r w:rsidR="00DA576D">
        <w:rPr>
          <w:rFonts w:ascii="Times New Roman" w:hAnsi="Times New Roman" w:cs="Times New Roman"/>
          <w:b/>
          <w:bCs/>
          <w:sz w:val="24"/>
          <w:szCs w:val="24"/>
          <w:u w:val="single"/>
        </w:rPr>
        <w:t>6</w:t>
      </w:r>
      <w:r w:rsidR="00040F74">
        <w:rPr>
          <w:rFonts w:ascii="Times New Roman" w:hAnsi="Times New Roman" w:cs="Times New Roman"/>
          <w:b/>
          <w:bCs/>
          <w:sz w:val="24"/>
          <w:szCs w:val="24"/>
          <w:u w:val="single"/>
        </w:rPr>
        <w:t>1</w:t>
      </w:r>
      <w:r w:rsidR="00DA576D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ч)</w:t>
      </w:r>
    </w:p>
    <w:p w:rsidR="00062F2D" w:rsidRPr="0082735A" w:rsidRDefault="00062F2D" w:rsidP="0082735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82735A">
        <w:rPr>
          <w:rFonts w:ascii="Times New Roman" w:hAnsi="Times New Roman" w:cs="Times New Roman"/>
          <w:sz w:val="24"/>
          <w:szCs w:val="24"/>
        </w:rPr>
        <w:t xml:space="preserve">Степень с натуральным показателем и ее свойства. Преобразования выражений, содержащих степени с натуральным показателем. </w:t>
      </w:r>
    </w:p>
    <w:p w:rsidR="002F528B" w:rsidRDefault="00062F2D" w:rsidP="0082735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82735A">
        <w:rPr>
          <w:rFonts w:ascii="Times New Roman" w:hAnsi="Times New Roman" w:cs="Times New Roman"/>
          <w:sz w:val="24"/>
          <w:szCs w:val="24"/>
        </w:rPr>
        <w:t xml:space="preserve">Одночлен, многочлен. Действия с одночленами и многочленами (сложение, вычитание, умножение). </w:t>
      </w:r>
    </w:p>
    <w:p w:rsidR="00062F2D" w:rsidRPr="0082735A" w:rsidRDefault="00062F2D" w:rsidP="0082735A">
      <w:pPr>
        <w:pStyle w:val="a5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2735A">
        <w:rPr>
          <w:rFonts w:ascii="Times New Roman" w:hAnsi="Times New Roman" w:cs="Times New Roman"/>
          <w:sz w:val="24"/>
          <w:szCs w:val="24"/>
        </w:rPr>
        <w:t xml:space="preserve">Формулы сокращенного умножения: разность квадратов, квадрат суммы и разности. Разложение многочлена на множители: вынесение общего множителя за скобки, </w:t>
      </w:r>
      <w:r w:rsidRPr="0082735A">
        <w:rPr>
          <w:rFonts w:ascii="Times New Roman" w:hAnsi="Times New Roman" w:cs="Times New Roman"/>
          <w:i/>
          <w:sz w:val="24"/>
          <w:szCs w:val="24"/>
        </w:rPr>
        <w:t>группировка, применение формул сокращенного умножения</w:t>
      </w:r>
      <w:r w:rsidRPr="0082735A">
        <w:rPr>
          <w:rFonts w:ascii="Times New Roman" w:hAnsi="Times New Roman" w:cs="Times New Roman"/>
          <w:sz w:val="24"/>
          <w:szCs w:val="24"/>
        </w:rPr>
        <w:t>.</w:t>
      </w:r>
      <w:r w:rsidR="003728B6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062F2D" w:rsidRPr="00386E38" w:rsidRDefault="00062F2D" w:rsidP="0082735A">
      <w:pPr>
        <w:pStyle w:val="a5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386E38">
        <w:rPr>
          <w:rFonts w:ascii="Times New Roman" w:hAnsi="Times New Roman" w:cs="Times New Roman"/>
          <w:b/>
          <w:sz w:val="24"/>
          <w:szCs w:val="24"/>
          <w:u w:val="single"/>
        </w:rPr>
        <w:t>Уравнения и неравенства</w:t>
      </w:r>
      <w:r w:rsidR="00FB0D8B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gramStart"/>
      <w:r w:rsidR="00FB0D8B">
        <w:rPr>
          <w:rFonts w:ascii="Times New Roman" w:hAnsi="Times New Roman" w:cs="Times New Roman"/>
          <w:b/>
          <w:sz w:val="24"/>
          <w:szCs w:val="24"/>
          <w:u w:val="single"/>
        </w:rPr>
        <w:t xml:space="preserve">( </w:t>
      </w:r>
      <w:proofErr w:type="gramEnd"/>
      <w:r w:rsidR="00FB0D8B">
        <w:rPr>
          <w:rFonts w:ascii="Times New Roman" w:hAnsi="Times New Roman" w:cs="Times New Roman"/>
          <w:b/>
          <w:sz w:val="24"/>
          <w:szCs w:val="24"/>
          <w:u w:val="single"/>
        </w:rPr>
        <w:t>9</w:t>
      </w:r>
      <w:r w:rsidR="00DA576D">
        <w:rPr>
          <w:rFonts w:ascii="Times New Roman" w:hAnsi="Times New Roman" w:cs="Times New Roman"/>
          <w:b/>
          <w:sz w:val="24"/>
          <w:szCs w:val="24"/>
          <w:u w:val="single"/>
        </w:rPr>
        <w:t xml:space="preserve"> ч)</w:t>
      </w:r>
    </w:p>
    <w:p w:rsidR="00062F2D" w:rsidRPr="0082735A" w:rsidRDefault="00062F2D" w:rsidP="0082735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A323D9">
        <w:rPr>
          <w:rFonts w:ascii="Times New Roman" w:hAnsi="Times New Roman" w:cs="Times New Roman"/>
          <w:b/>
          <w:bCs/>
          <w:sz w:val="24"/>
          <w:szCs w:val="24"/>
        </w:rPr>
        <w:t>Равенства</w:t>
      </w:r>
    </w:p>
    <w:p w:rsidR="00062F2D" w:rsidRPr="0082735A" w:rsidRDefault="00062F2D" w:rsidP="0082735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82735A">
        <w:rPr>
          <w:rFonts w:ascii="Times New Roman" w:hAnsi="Times New Roman" w:cs="Times New Roman"/>
          <w:sz w:val="24"/>
          <w:szCs w:val="24"/>
        </w:rPr>
        <w:t xml:space="preserve">Числовое равенство. Свойства числовых равенств. Равенство с переменной. </w:t>
      </w:r>
    </w:p>
    <w:p w:rsidR="00062F2D" w:rsidRPr="00A323D9" w:rsidRDefault="00062F2D" w:rsidP="0082735A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323D9">
        <w:rPr>
          <w:rFonts w:ascii="Times New Roman" w:hAnsi="Times New Roman" w:cs="Times New Roman"/>
          <w:b/>
          <w:bCs/>
          <w:sz w:val="24"/>
          <w:szCs w:val="24"/>
        </w:rPr>
        <w:t>Уравнения</w:t>
      </w:r>
    </w:p>
    <w:p w:rsidR="00062F2D" w:rsidRPr="005972C0" w:rsidRDefault="00062F2D" w:rsidP="0082735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972C0">
        <w:rPr>
          <w:rFonts w:ascii="Times New Roman" w:hAnsi="Times New Roman" w:cs="Times New Roman"/>
          <w:sz w:val="24"/>
          <w:szCs w:val="24"/>
        </w:rPr>
        <w:lastRenderedPageBreak/>
        <w:t>Понятие уравнения и корня уравнения. Представление о равносильности уравнений. Область определения уравнения (область допустимых значений переменной).</w:t>
      </w:r>
    </w:p>
    <w:p w:rsidR="00062F2D" w:rsidRPr="00A323D9" w:rsidRDefault="00062F2D" w:rsidP="0082735A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323D9">
        <w:rPr>
          <w:rFonts w:ascii="Times New Roman" w:hAnsi="Times New Roman" w:cs="Times New Roman"/>
          <w:b/>
          <w:bCs/>
          <w:sz w:val="24"/>
          <w:szCs w:val="24"/>
        </w:rPr>
        <w:t>Линейное уравнение и его корни</w:t>
      </w:r>
    </w:p>
    <w:p w:rsidR="00062F2D" w:rsidRPr="005B4EFF" w:rsidRDefault="00062F2D" w:rsidP="0082735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82735A">
        <w:rPr>
          <w:rFonts w:ascii="Times New Roman" w:hAnsi="Times New Roman" w:cs="Times New Roman"/>
          <w:sz w:val="24"/>
          <w:szCs w:val="24"/>
        </w:rPr>
        <w:t xml:space="preserve">Решение линейных уравнений. </w:t>
      </w:r>
      <w:r w:rsidRPr="005B4EFF">
        <w:rPr>
          <w:rFonts w:ascii="Times New Roman" w:hAnsi="Times New Roman" w:cs="Times New Roman"/>
          <w:sz w:val="24"/>
          <w:szCs w:val="24"/>
        </w:rPr>
        <w:t>Линейное уравнение с параметром. Количество корней линейного уравнения. Решение линейных уравнений с параметром.</w:t>
      </w:r>
    </w:p>
    <w:p w:rsidR="00062F2D" w:rsidRPr="00DA576D" w:rsidRDefault="00062F2D" w:rsidP="0082735A">
      <w:pPr>
        <w:pStyle w:val="a5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A576D">
        <w:rPr>
          <w:rFonts w:ascii="Times New Roman" w:hAnsi="Times New Roman" w:cs="Times New Roman"/>
          <w:b/>
          <w:sz w:val="24"/>
          <w:szCs w:val="24"/>
          <w:u w:val="single"/>
        </w:rPr>
        <w:t>Системы уравнений</w:t>
      </w:r>
      <w:r w:rsidR="00DA576D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gramStart"/>
      <w:r w:rsidR="00DA576D">
        <w:rPr>
          <w:rFonts w:ascii="Times New Roman" w:hAnsi="Times New Roman" w:cs="Times New Roman"/>
          <w:b/>
          <w:sz w:val="24"/>
          <w:szCs w:val="24"/>
          <w:u w:val="single"/>
        </w:rPr>
        <w:t xml:space="preserve">( </w:t>
      </w:r>
      <w:proofErr w:type="gramEnd"/>
      <w:r w:rsidR="00FB0D8B">
        <w:rPr>
          <w:rFonts w:ascii="Times New Roman" w:hAnsi="Times New Roman" w:cs="Times New Roman"/>
          <w:b/>
          <w:sz w:val="24"/>
          <w:szCs w:val="24"/>
          <w:u w:val="single"/>
        </w:rPr>
        <w:t>14</w:t>
      </w:r>
      <w:r w:rsidR="00DA576D">
        <w:rPr>
          <w:rFonts w:ascii="Times New Roman" w:hAnsi="Times New Roman" w:cs="Times New Roman"/>
          <w:b/>
          <w:sz w:val="24"/>
          <w:szCs w:val="24"/>
          <w:u w:val="single"/>
        </w:rPr>
        <w:t xml:space="preserve"> ч)</w:t>
      </w:r>
    </w:p>
    <w:p w:rsidR="00062F2D" w:rsidRPr="004A1DE7" w:rsidRDefault="00062F2D" w:rsidP="0082735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82735A">
        <w:rPr>
          <w:rFonts w:ascii="Times New Roman" w:hAnsi="Times New Roman" w:cs="Times New Roman"/>
          <w:sz w:val="24"/>
          <w:szCs w:val="24"/>
        </w:rPr>
        <w:t xml:space="preserve">Уравнение с двумя переменными. Линейное уравнение с двумя переменными. </w:t>
      </w:r>
      <w:r w:rsidRPr="004A1DE7">
        <w:rPr>
          <w:rFonts w:ascii="Times New Roman" w:hAnsi="Times New Roman" w:cs="Times New Roman"/>
          <w:sz w:val="24"/>
          <w:szCs w:val="24"/>
        </w:rPr>
        <w:t xml:space="preserve">Прямая как графическая интерпретация линейного уравнения с двумя переменными. </w:t>
      </w:r>
    </w:p>
    <w:p w:rsidR="00062F2D" w:rsidRPr="0082735A" w:rsidRDefault="00062F2D" w:rsidP="0082735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82735A">
        <w:rPr>
          <w:rFonts w:ascii="Times New Roman" w:hAnsi="Times New Roman" w:cs="Times New Roman"/>
          <w:sz w:val="24"/>
          <w:szCs w:val="24"/>
        </w:rPr>
        <w:t xml:space="preserve">Понятие системы уравнений. Решение системы уравнений. </w:t>
      </w:r>
    </w:p>
    <w:p w:rsidR="00062F2D" w:rsidRPr="00FE325C" w:rsidRDefault="00062F2D" w:rsidP="0082735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FE325C">
        <w:rPr>
          <w:rFonts w:ascii="Times New Roman" w:hAnsi="Times New Roman" w:cs="Times New Roman"/>
          <w:sz w:val="24"/>
          <w:szCs w:val="24"/>
        </w:rPr>
        <w:t xml:space="preserve">Методы решения систем линейных уравнений с двумя переменными: графический метод, метод сложения, метод подстановки. </w:t>
      </w:r>
    </w:p>
    <w:p w:rsidR="00062F2D" w:rsidRPr="00FE325C" w:rsidRDefault="00062F2D" w:rsidP="0082735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FE325C">
        <w:rPr>
          <w:rFonts w:ascii="Times New Roman" w:hAnsi="Times New Roman" w:cs="Times New Roman"/>
          <w:sz w:val="24"/>
          <w:szCs w:val="24"/>
        </w:rPr>
        <w:t>Системы линейных уравнений с параметром.</w:t>
      </w:r>
    </w:p>
    <w:p w:rsidR="00062F2D" w:rsidRPr="00386E38" w:rsidRDefault="00062F2D" w:rsidP="0082735A">
      <w:pPr>
        <w:pStyle w:val="a5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386E38">
        <w:rPr>
          <w:rFonts w:ascii="Times New Roman" w:hAnsi="Times New Roman" w:cs="Times New Roman"/>
          <w:b/>
          <w:sz w:val="24"/>
          <w:szCs w:val="24"/>
          <w:u w:val="single"/>
        </w:rPr>
        <w:t>Функции</w:t>
      </w:r>
      <w:r w:rsidR="00DA576D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gramStart"/>
      <w:r w:rsidR="00DA576D">
        <w:rPr>
          <w:rFonts w:ascii="Times New Roman" w:hAnsi="Times New Roman" w:cs="Times New Roman"/>
          <w:b/>
          <w:sz w:val="24"/>
          <w:szCs w:val="24"/>
          <w:u w:val="single"/>
        </w:rPr>
        <w:t xml:space="preserve">( </w:t>
      </w:r>
      <w:proofErr w:type="gramEnd"/>
      <w:r w:rsidR="00DA576D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="00FB0D8B">
        <w:rPr>
          <w:rFonts w:ascii="Times New Roman" w:hAnsi="Times New Roman" w:cs="Times New Roman"/>
          <w:b/>
          <w:sz w:val="24"/>
          <w:szCs w:val="24"/>
          <w:u w:val="single"/>
        </w:rPr>
        <w:t>9</w:t>
      </w:r>
      <w:r w:rsidR="00DA576D">
        <w:rPr>
          <w:rFonts w:ascii="Times New Roman" w:hAnsi="Times New Roman" w:cs="Times New Roman"/>
          <w:b/>
          <w:sz w:val="24"/>
          <w:szCs w:val="24"/>
          <w:u w:val="single"/>
        </w:rPr>
        <w:t xml:space="preserve"> ч)</w:t>
      </w:r>
    </w:p>
    <w:p w:rsidR="00062F2D" w:rsidRPr="003C6CFC" w:rsidRDefault="00062F2D" w:rsidP="0082735A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6CFC">
        <w:rPr>
          <w:rFonts w:ascii="Times New Roman" w:hAnsi="Times New Roman" w:cs="Times New Roman"/>
          <w:b/>
          <w:sz w:val="24"/>
          <w:szCs w:val="24"/>
        </w:rPr>
        <w:t>Понятие функции</w:t>
      </w:r>
    </w:p>
    <w:p w:rsidR="002F528B" w:rsidRDefault="00062F2D" w:rsidP="0082735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82735A">
        <w:rPr>
          <w:rFonts w:ascii="Times New Roman" w:hAnsi="Times New Roman" w:cs="Times New Roman"/>
          <w:sz w:val="24"/>
          <w:szCs w:val="24"/>
        </w:rPr>
        <w:t xml:space="preserve">Декартовы координаты на плоскости. Формирование представлений о </w:t>
      </w:r>
      <w:proofErr w:type="spellStart"/>
      <w:r w:rsidRPr="0082735A">
        <w:rPr>
          <w:rFonts w:ascii="Times New Roman" w:hAnsi="Times New Roman" w:cs="Times New Roman"/>
          <w:sz w:val="24"/>
          <w:szCs w:val="24"/>
        </w:rPr>
        <w:t>метапредметном</w:t>
      </w:r>
      <w:proofErr w:type="spellEnd"/>
      <w:r w:rsidRPr="0082735A">
        <w:rPr>
          <w:rFonts w:ascii="Times New Roman" w:hAnsi="Times New Roman" w:cs="Times New Roman"/>
          <w:sz w:val="24"/>
          <w:szCs w:val="24"/>
        </w:rPr>
        <w:t xml:space="preserve"> понятии «координаты». Способы задания функций: аналитический, графический, табличный. </w:t>
      </w:r>
    </w:p>
    <w:p w:rsidR="002F528B" w:rsidRDefault="00062F2D" w:rsidP="0082735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82735A">
        <w:rPr>
          <w:rFonts w:ascii="Times New Roman" w:hAnsi="Times New Roman" w:cs="Times New Roman"/>
          <w:sz w:val="24"/>
          <w:szCs w:val="24"/>
        </w:rPr>
        <w:t xml:space="preserve">График функции. Примеры функций, получаемых в процессе исследования различных реальных процессов и решения задач. Значение функции в точке. </w:t>
      </w:r>
    </w:p>
    <w:p w:rsidR="00062F2D" w:rsidRPr="0082735A" w:rsidRDefault="00062F2D" w:rsidP="0082735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82735A">
        <w:rPr>
          <w:rFonts w:ascii="Times New Roman" w:hAnsi="Times New Roman" w:cs="Times New Roman"/>
          <w:sz w:val="24"/>
          <w:szCs w:val="24"/>
        </w:rPr>
        <w:t>Свойства функций: область определения, множество значений</w:t>
      </w:r>
      <w:r w:rsidR="00430045">
        <w:rPr>
          <w:rFonts w:ascii="Times New Roman" w:hAnsi="Times New Roman" w:cs="Times New Roman"/>
          <w:sz w:val="24"/>
          <w:szCs w:val="24"/>
        </w:rPr>
        <w:t>.</w:t>
      </w:r>
      <w:r w:rsidRPr="0082735A">
        <w:rPr>
          <w:rFonts w:ascii="Times New Roman" w:hAnsi="Times New Roman" w:cs="Times New Roman"/>
          <w:sz w:val="24"/>
          <w:szCs w:val="24"/>
        </w:rPr>
        <w:t xml:space="preserve"> Исследование функции по ее графику. </w:t>
      </w:r>
    </w:p>
    <w:p w:rsidR="00062F2D" w:rsidRPr="00400607" w:rsidRDefault="00062F2D" w:rsidP="0082735A">
      <w:pPr>
        <w:pStyle w:val="a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00607">
        <w:rPr>
          <w:rFonts w:ascii="Times New Roman" w:hAnsi="Times New Roman" w:cs="Times New Roman"/>
          <w:b/>
          <w:bCs/>
          <w:sz w:val="24"/>
          <w:szCs w:val="24"/>
        </w:rPr>
        <w:t>Линейная функция</w:t>
      </w:r>
    </w:p>
    <w:p w:rsidR="00062F2D" w:rsidRPr="00A23EF6" w:rsidRDefault="00062F2D" w:rsidP="0082735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82735A">
        <w:rPr>
          <w:rFonts w:ascii="Times New Roman" w:hAnsi="Times New Roman" w:cs="Times New Roman"/>
          <w:sz w:val="24"/>
          <w:szCs w:val="24"/>
        </w:rPr>
        <w:t xml:space="preserve">Свойства и график линейной функции. Угловой коэффициент прямой. Расположение графика линейной функции в зависимости от ее углового коэффициента и свободного члена. </w:t>
      </w:r>
      <w:r w:rsidRPr="00A23EF6">
        <w:rPr>
          <w:rFonts w:ascii="Times New Roman" w:hAnsi="Times New Roman" w:cs="Times New Roman"/>
          <w:sz w:val="24"/>
          <w:szCs w:val="24"/>
        </w:rPr>
        <w:t>Нахождение коэффициентов линейной функции по заданным условиям: прохождение прямой через две точки с заданными координатами, прохождение прямой через данную точку и параллельной данной прямой.</w:t>
      </w:r>
    </w:p>
    <w:p w:rsidR="00062F2D" w:rsidRPr="00386E38" w:rsidRDefault="00062F2D" w:rsidP="0082735A">
      <w:pPr>
        <w:pStyle w:val="a5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386E38">
        <w:rPr>
          <w:rFonts w:ascii="Times New Roman" w:hAnsi="Times New Roman" w:cs="Times New Roman"/>
          <w:b/>
          <w:sz w:val="24"/>
          <w:szCs w:val="24"/>
          <w:u w:val="single"/>
        </w:rPr>
        <w:t>Решение текстовых задач</w:t>
      </w:r>
      <w:r w:rsidR="00FB0D8B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gramStart"/>
      <w:r w:rsidR="00FB0D8B">
        <w:rPr>
          <w:rFonts w:ascii="Times New Roman" w:hAnsi="Times New Roman" w:cs="Times New Roman"/>
          <w:b/>
          <w:sz w:val="24"/>
          <w:szCs w:val="24"/>
          <w:u w:val="single"/>
        </w:rPr>
        <w:t xml:space="preserve">( </w:t>
      </w:r>
      <w:proofErr w:type="gramEnd"/>
      <w:r w:rsidR="00FB0D8B">
        <w:rPr>
          <w:rFonts w:ascii="Times New Roman" w:hAnsi="Times New Roman" w:cs="Times New Roman"/>
          <w:b/>
          <w:sz w:val="24"/>
          <w:szCs w:val="24"/>
          <w:u w:val="single"/>
        </w:rPr>
        <w:t>10 ч)</w:t>
      </w:r>
    </w:p>
    <w:p w:rsidR="00062F2D" w:rsidRPr="00A51578" w:rsidRDefault="00062F2D" w:rsidP="0082735A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1578">
        <w:rPr>
          <w:rFonts w:ascii="Times New Roman" w:hAnsi="Times New Roman" w:cs="Times New Roman"/>
          <w:b/>
          <w:sz w:val="24"/>
          <w:szCs w:val="24"/>
        </w:rPr>
        <w:t>Задачи на все арифметические действия</w:t>
      </w:r>
    </w:p>
    <w:p w:rsidR="00062F2D" w:rsidRPr="0082735A" w:rsidRDefault="00062F2D" w:rsidP="0082735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82735A">
        <w:rPr>
          <w:rFonts w:ascii="Times New Roman" w:hAnsi="Times New Roman" w:cs="Times New Roman"/>
          <w:sz w:val="24"/>
          <w:szCs w:val="24"/>
        </w:rPr>
        <w:t>Решение текстовых задач арифметическим способом</w:t>
      </w:r>
      <w:r w:rsidRPr="0082735A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Pr="0082735A">
        <w:rPr>
          <w:rFonts w:ascii="Times New Roman" w:hAnsi="Times New Roman" w:cs="Times New Roman"/>
          <w:sz w:val="24"/>
          <w:szCs w:val="24"/>
        </w:rPr>
        <w:t>Использование таблиц, схем, чертежей, других сре</w:t>
      </w:r>
      <w:proofErr w:type="gramStart"/>
      <w:r w:rsidRPr="0082735A">
        <w:rPr>
          <w:rFonts w:ascii="Times New Roman" w:hAnsi="Times New Roman" w:cs="Times New Roman"/>
          <w:sz w:val="24"/>
          <w:szCs w:val="24"/>
        </w:rPr>
        <w:t>дств пр</w:t>
      </w:r>
      <w:proofErr w:type="gramEnd"/>
      <w:r w:rsidRPr="0082735A">
        <w:rPr>
          <w:rFonts w:ascii="Times New Roman" w:hAnsi="Times New Roman" w:cs="Times New Roman"/>
          <w:sz w:val="24"/>
          <w:szCs w:val="24"/>
        </w:rPr>
        <w:t xml:space="preserve">едставления данных при решении задачи. </w:t>
      </w:r>
    </w:p>
    <w:p w:rsidR="00062F2D" w:rsidRPr="00A51578" w:rsidRDefault="00062F2D" w:rsidP="0082735A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1578">
        <w:rPr>
          <w:rFonts w:ascii="Times New Roman" w:hAnsi="Times New Roman" w:cs="Times New Roman"/>
          <w:b/>
          <w:sz w:val="24"/>
          <w:szCs w:val="24"/>
        </w:rPr>
        <w:t>Задачи на движение, работу и покупки</w:t>
      </w:r>
      <w:r w:rsidR="00A51578" w:rsidRPr="00A51578">
        <w:rPr>
          <w:rFonts w:ascii="Times New Roman" w:hAnsi="Times New Roman" w:cs="Times New Roman"/>
          <w:b/>
          <w:sz w:val="24"/>
          <w:szCs w:val="24"/>
        </w:rPr>
        <w:t>.</w:t>
      </w:r>
    </w:p>
    <w:p w:rsidR="00062F2D" w:rsidRPr="0082735A" w:rsidRDefault="00062F2D" w:rsidP="0082735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82735A">
        <w:rPr>
          <w:rFonts w:ascii="Times New Roman" w:hAnsi="Times New Roman" w:cs="Times New Roman"/>
          <w:sz w:val="24"/>
          <w:szCs w:val="24"/>
        </w:rPr>
        <w:t xml:space="preserve">Анализ возможных ситуаций взаимного расположения объектов при их движении. </w:t>
      </w:r>
    </w:p>
    <w:p w:rsidR="00062F2D" w:rsidRPr="00BC1270" w:rsidRDefault="00062F2D" w:rsidP="0082735A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1270">
        <w:rPr>
          <w:rFonts w:ascii="Times New Roman" w:hAnsi="Times New Roman" w:cs="Times New Roman"/>
          <w:b/>
          <w:sz w:val="24"/>
          <w:szCs w:val="24"/>
        </w:rPr>
        <w:t>Задачи на части, доли, проценты</w:t>
      </w:r>
    </w:p>
    <w:p w:rsidR="00062F2D" w:rsidRPr="0082735A" w:rsidRDefault="00062F2D" w:rsidP="0082735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82735A">
        <w:rPr>
          <w:rFonts w:ascii="Times New Roman" w:hAnsi="Times New Roman" w:cs="Times New Roman"/>
          <w:sz w:val="24"/>
          <w:szCs w:val="24"/>
        </w:rPr>
        <w:t>Решение задач на нахождение части числа и числа по его части. Решение задач на проценты и доли. Применение пропорций при решении задач.</w:t>
      </w:r>
    </w:p>
    <w:p w:rsidR="00062F2D" w:rsidRPr="00BC1270" w:rsidRDefault="00062F2D" w:rsidP="0082735A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1270">
        <w:rPr>
          <w:rFonts w:ascii="Times New Roman" w:hAnsi="Times New Roman" w:cs="Times New Roman"/>
          <w:b/>
          <w:sz w:val="24"/>
          <w:szCs w:val="24"/>
        </w:rPr>
        <w:t>Логические задачи</w:t>
      </w:r>
    </w:p>
    <w:p w:rsidR="00062F2D" w:rsidRPr="0082735A" w:rsidRDefault="00062F2D" w:rsidP="0082735A">
      <w:pPr>
        <w:pStyle w:val="a5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735A">
        <w:rPr>
          <w:rFonts w:ascii="Times New Roman" w:hAnsi="Times New Roman" w:cs="Times New Roman"/>
          <w:bCs/>
          <w:sz w:val="24"/>
          <w:szCs w:val="24"/>
        </w:rPr>
        <w:t xml:space="preserve">Решение логических задач. </w:t>
      </w:r>
      <w:r w:rsidRPr="0082735A">
        <w:rPr>
          <w:rFonts w:ascii="Times New Roman" w:hAnsi="Times New Roman" w:cs="Times New Roman"/>
          <w:bCs/>
          <w:i/>
          <w:sz w:val="24"/>
          <w:szCs w:val="24"/>
        </w:rPr>
        <w:t>Решение логических задач с помощью графов, таблиц</w:t>
      </w:r>
      <w:r w:rsidRPr="0082735A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7017D2" w:rsidRDefault="00062F2D" w:rsidP="0082735A">
      <w:pPr>
        <w:pStyle w:val="a5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C1270">
        <w:rPr>
          <w:rFonts w:ascii="Times New Roman" w:hAnsi="Times New Roman" w:cs="Times New Roman"/>
          <w:b/>
          <w:sz w:val="24"/>
          <w:szCs w:val="24"/>
        </w:rPr>
        <w:t>Основные методы решения текстовых задач</w:t>
      </w:r>
      <w:r w:rsidRPr="0082735A">
        <w:rPr>
          <w:rFonts w:ascii="Times New Roman" w:hAnsi="Times New Roman" w:cs="Times New Roman"/>
          <w:sz w:val="24"/>
          <w:szCs w:val="24"/>
        </w:rPr>
        <w:t xml:space="preserve">: </w:t>
      </w:r>
      <w:r w:rsidRPr="0082735A">
        <w:rPr>
          <w:rFonts w:ascii="Times New Roman" w:hAnsi="Times New Roman" w:cs="Times New Roman"/>
          <w:bCs/>
          <w:sz w:val="24"/>
          <w:szCs w:val="24"/>
        </w:rPr>
        <w:t xml:space="preserve">арифметический, алгебраический, перебор вариантов. </w:t>
      </w:r>
      <w:bookmarkStart w:id="2" w:name="_Toc405513922"/>
      <w:bookmarkStart w:id="3" w:name="_Toc284662800"/>
      <w:bookmarkStart w:id="4" w:name="_Toc284663427"/>
    </w:p>
    <w:p w:rsidR="00062F2D" w:rsidRPr="00386E38" w:rsidRDefault="00062F2D" w:rsidP="0082735A">
      <w:pPr>
        <w:pStyle w:val="a5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86E38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Статистика и теория вероятностей</w:t>
      </w:r>
      <w:bookmarkEnd w:id="2"/>
      <w:bookmarkEnd w:id="3"/>
      <w:bookmarkEnd w:id="4"/>
      <w:r w:rsidR="00386E38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gramStart"/>
      <w:r w:rsidR="00386E38">
        <w:rPr>
          <w:rFonts w:ascii="Times New Roman" w:hAnsi="Times New Roman" w:cs="Times New Roman"/>
          <w:b/>
          <w:sz w:val="24"/>
          <w:szCs w:val="24"/>
          <w:u w:val="single"/>
        </w:rPr>
        <w:t xml:space="preserve">( </w:t>
      </w:r>
      <w:proofErr w:type="gramEnd"/>
      <w:r w:rsidR="00386E38">
        <w:rPr>
          <w:rFonts w:ascii="Times New Roman" w:hAnsi="Times New Roman" w:cs="Times New Roman"/>
          <w:b/>
          <w:sz w:val="24"/>
          <w:szCs w:val="24"/>
          <w:u w:val="single"/>
        </w:rPr>
        <w:t>8 ч)</w:t>
      </w:r>
    </w:p>
    <w:p w:rsidR="00062F2D" w:rsidRPr="00BC1270" w:rsidRDefault="00062F2D" w:rsidP="0082735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DE28CD">
        <w:rPr>
          <w:rFonts w:ascii="Times New Roman" w:hAnsi="Times New Roman" w:cs="Times New Roman"/>
          <w:b/>
          <w:sz w:val="24"/>
          <w:szCs w:val="24"/>
        </w:rPr>
        <w:t>Статистика</w:t>
      </w:r>
    </w:p>
    <w:p w:rsidR="00062F2D" w:rsidRDefault="00062F2D" w:rsidP="0082735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82735A">
        <w:rPr>
          <w:rFonts w:ascii="Times New Roman" w:hAnsi="Times New Roman" w:cs="Times New Roman"/>
          <w:sz w:val="24"/>
          <w:szCs w:val="24"/>
        </w:rPr>
        <w:t xml:space="preserve">Табличное и графическое представление данных, столбчатые и круговые диаграммы, графики, применение диаграмм и графиков для описания зависимостей реальных величин, извлечение информации из таблиц, диаграмм и графиков. Описательные статистические показатели числовых наборов: среднее арифметическое, </w:t>
      </w:r>
      <w:r w:rsidRPr="0082735A">
        <w:rPr>
          <w:rFonts w:ascii="Times New Roman" w:hAnsi="Times New Roman" w:cs="Times New Roman"/>
          <w:i/>
          <w:sz w:val="24"/>
          <w:szCs w:val="24"/>
        </w:rPr>
        <w:t>медиана</w:t>
      </w:r>
      <w:r w:rsidRPr="0082735A">
        <w:rPr>
          <w:rFonts w:ascii="Times New Roman" w:hAnsi="Times New Roman" w:cs="Times New Roman"/>
          <w:sz w:val="24"/>
          <w:szCs w:val="24"/>
        </w:rPr>
        <w:t xml:space="preserve">, наибольшее и наименьшее значения. Меры рассеивания: размах, </w:t>
      </w:r>
      <w:r w:rsidRPr="0082735A">
        <w:rPr>
          <w:rFonts w:ascii="Times New Roman" w:hAnsi="Times New Roman" w:cs="Times New Roman"/>
          <w:i/>
          <w:sz w:val="24"/>
          <w:szCs w:val="24"/>
        </w:rPr>
        <w:t>дисперсия и стандартное отклонение</w:t>
      </w:r>
      <w:r w:rsidRPr="0082735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E24E5" w:rsidRPr="001E24E5" w:rsidRDefault="001E24E5" w:rsidP="001E24E5">
      <w:pPr>
        <w:jc w:val="both"/>
        <w:rPr>
          <w:sz w:val="24"/>
          <w:szCs w:val="24"/>
        </w:rPr>
      </w:pPr>
      <w:r w:rsidRPr="001E24E5">
        <w:rPr>
          <w:sz w:val="24"/>
          <w:szCs w:val="24"/>
        </w:rPr>
        <w:t xml:space="preserve">Случайная изменчивость. Изменчивость при измерениях. </w:t>
      </w:r>
      <w:r w:rsidRPr="001E24E5">
        <w:rPr>
          <w:i/>
          <w:sz w:val="24"/>
          <w:szCs w:val="24"/>
        </w:rPr>
        <w:t>Решающие правила. Закономерности в изменчивых величинах</w:t>
      </w:r>
      <w:r w:rsidRPr="001E24E5">
        <w:rPr>
          <w:sz w:val="24"/>
          <w:szCs w:val="24"/>
        </w:rPr>
        <w:t>.</w:t>
      </w:r>
    </w:p>
    <w:p w:rsidR="00062F2D" w:rsidRPr="005E06D5" w:rsidRDefault="00062F2D" w:rsidP="0082735A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06D5">
        <w:rPr>
          <w:rFonts w:ascii="Times New Roman" w:hAnsi="Times New Roman" w:cs="Times New Roman"/>
          <w:b/>
          <w:sz w:val="24"/>
          <w:szCs w:val="24"/>
        </w:rPr>
        <w:t>Случайные события</w:t>
      </w:r>
    </w:p>
    <w:p w:rsidR="00062F2D" w:rsidRPr="0082735A" w:rsidRDefault="00062F2D" w:rsidP="005E06D5">
      <w:pPr>
        <w:pStyle w:val="a5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2735A">
        <w:rPr>
          <w:rFonts w:ascii="Times New Roman" w:hAnsi="Times New Roman" w:cs="Times New Roman"/>
          <w:sz w:val="24"/>
          <w:szCs w:val="24"/>
        </w:rPr>
        <w:t xml:space="preserve">Случайные опыты (эксперименты), элементарные случайные события (исходы). Вероятности элементарных событий. События в случайных экспериментах и благоприятствующие элементарные события. Вероятности случайных событий. Опыты с равновозможными элементарными событиями. Классические вероятностные опыты с использованием монет, кубиков. </w:t>
      </w:r>
    </w:p>
    <w:p w:rsidR="00062F2D" w:rsidRPr="00386E38" w:rsidRDefault="00062F2D" w:rsidP="0082735A">
      <w:pPr>
        <w:pStyle w:val="a5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5" w:name="_Toc405513924"/>
      <w:bookmarkStart w:id="6" w:name="_Toc284662802"/>
      <w:bookmarkStart w:id="7" w:name="_Toc284663429"/>
      <w:r w:rsidRPr="00386E38">
        <w:rPr>
          <w:rFonts w:ascii="Times New Roman" w:hAnsi="Times New Roman" w:cs="Times New Roman"/>
          <w:b/>
          <w:sz w:val="24"/>
          <w:szCs w:val="24"/>
          <w:u w:val="single"/>
        </w:rPr>
        <w:t>История математики</w:t>
      </w:r>
      <w:bookmarkEnd w:id="5"/>
      <w:bookmarkEnd w:id="6"/>
      <w:bookmarkEnd w:id="7"/>
      <w:r w:rsidR="00091958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gramStart"/>
      <w:r w:rsidR="00091958">
        <w:rPr>
          <w:rFonts w:ascii="Times New Roman" w:hAnsi="Times New Roman" w:cs="Times New Roman"/>
          <w:b/>
          <w:sz w:val="24"/>
          <w:szCs w:val="24"/>
          <w:u w:val="single"/>
        </w:rPr>
        <w:t xml:space="preserve">( </w:t>
      </w:r>
      <w:proofErr w:type="gramEnd"/>
      <w:r w:rsidR="0095194A">
        <w:rPr>
          <w:rFonts w:ascii="Times New Roman" w:hAnsi="Times New Roman" w:cs="Times New Roman"/>
          <w:b/>
          <w:sz w:val="24"/>
          <w:szCs w:val="24"/>
          <w:u w:val="single"/>
        </w:rPr>
        <w:t xml:space="preserve">3 </w:t>
      </w:r>
      <w:r w:rsidR="00091958">
        <w:rPr>
          <w:rFonts w:ascii="Times New Roman" w:hAnsi="Times New Roman" w:cs="Times New Roman"/>
          <w:b/>
          <w:sz w:val="24"/>
          <w:szCs w:val="24"/>
          <w:u w:val="single"/>
        </w:rPr>
        <w:t>ч)</w:t>
      </w:r>
    </w:p>
    <w:p w:rsidR="00062F2D" w:rsidRPr="00244625" w:rsidRDefault="00062F2D" w:rsidP="0082735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244625">
        <w:rPr>
          <w:rFonts w:ascii="Times New Roman" w:hAnsi="Times New Roman" w:cs="Times New Roman"/>
          <w:sz w:val="24"/>
          <w:szCs w:val="24"/>
        </w:rPr>
        <w:t>Возникновение математики как науки, этапы ее развития. Основные разделы математики. Выдающиеся математики и их вклад в развитие науки.</w:t>
      </w:r>
      <w:r w:rsidR="00244625" w:rsidRPr="00244625">
        <w:rPr>
          <w:rFonts w:ascii="Times New Roman" w:hAnsi="Times New Roman"/>
          <w:sz w:val="24"/>
          <w:szCs w:val="24"/>
        </w:rPr>
        <w:t xml:space="preserve"> </w:t>
      </w:r>
      <w:r w:rsidR="009C6F91" w:rsidRPr="00E81F86">
        <w:rPr>
          <w:rFonts w:ascii="Times New Roman" w:hAnsi="Times New Roman"/>
          <w:sz w:val="24"/>
          <w:szCs w:val="24"/>
        </w:rPr>
        <w:t>Появление метода координат, позволяющего переводить геометрические объекты на язык алгебры</w:t>
      </w:r>
      <w:r w:rsidR="009C6F91" w:rsidRPr="0074495D">
        <w:rPr>
          <w:rFonts w:ascii="Times New Roman" w:hAnsi="Times New Roman"/>
          <w:i/>
          <w:sz w:val="28"/>
          <w:szCs w:val="28"/>
        </w:rPr>
        <w:t xml:space="preserve">. </w:t>
      </w:r>
      <w:r w:rsidR="00244625" w:rsidRPr="00244625">
        <w:rPr>
          <w:rFonts w:ascii="Times New Roman" w:hAnsi="Times New Roman"/>
          <w:sz w:val="24"/>
          <w:szCs w:val="24"/>
        </w:rPr>
        <w:t>Появление графиков функций. Р. Декарт, П. Ферма. Примеры различных систем координат</w:t>
      </w:r>
      <w:r w:rsidR="00E81F86">
        <w:rPr>
          <w:rFonts w:ascii="Times New Roman" w:hAnsi="Times New Roman"/>
          <w:sz w:val="24"/>
          <w:szCs w:val="24"/>
        </w:rPr>
        <w:t>.</w:t>
      </w:r>
    </w:p>
    <w:p w:rsidR="005E06D5" w:rsidRPr="00244625" w:rsidRDefault="00062F2D" w:rsidP="0082735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244625">
        <w:rPr>
          <w:rFonts w:ascii="Times New Roman" w:hAnsi="Times New Roman" w:cs="Times New Roman"/>
          <w:sz w:val="24"/>
          <w:szCs w:val="24"/>
        </w:rPr>
        <w:t>Бесконечность множества простых чисел.</w:t>
      </w:r>
    </w:p>
    <w:p w:rsidR="005E06D5" w:rsidRPr="00244625" w:rsidRDefault="00062F2D" w:rsidP="0082735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244625">
        <w:rPr>
          <w:rFonts w:ascii="Times New Roman" w:hAnsi="Times New Roman" w:cs="Times New Roman"/>
          <w:sz w:val="24"/>
          <w:szCs w:val="24"/>
        </w:rPr>
        <w:t xml:space="preserve">Зарождение алгебры в недрах арифметики. </w:t>
      </w:r>
      <w:proofErr w:type="spellStart"/>
      <w:proofErr w:type="gramStart"/>
      <w:r w:rsidRPr="00244625">
        <w:rPr>
          <w:rFonts w:ascii="Times New Roman" w:hAnsi="Times New Roman" w:cs="Times New Roman"/>
          <w:sz w:val="24"/>
          <w:szCs w:val="24"/>
        </w:rPr>
        <w:t>Ал-Хорезми</w:t>
      </w:r>
      <w:proofErr w:type="spellEnd"/>
      <w:proofErr w:type="gramEnd"/>
      <w:r w:rsidRPr="00244625">
        <w:rPr>
          <w:rFonts w:ascii="Times New Roman" w:hAnsi="Times New Roman" w:cs="Times New Roman"/>
          <w:sz w:val="24"/>
          <w:szCs w:val="24"/>
        </w:rPr>
        <w:t xml:space="preserve">. Рождение буквенной символики.  </w:t>
      </w:r>
    </w:p>
    <w:p w:rsidR="0095622F" w:rsidRPr="007E7AED" w:rsidRDefault="00386E38" w:rsidP="007E7AED">
      <w:pPr>
        <w:pStyle w:val="a5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Повторение </w:t>
      </w:r>
      <w:proofErr w:type="gramStart"/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( </w:t>
      </w:r>
      <w:proofErr w:type="gramEnd"/>
      <w:r>
        <w:rPr>
          <w:rFonts w:ascii="Times New Roman" w:hAnsi="Times New Roman" w:cs="Times New Roman"/>
          <w:b/>
          <w:sz w:val="24"/>
          <w:szCs w:val="24"/>
          <w:u w:val="single"/>
        </w:rPr>
        <w:t>6 ч)</w:t>
      </w:r>
    </w:p>
    <w:p w:rsidR="0011356C" w:rsidRDefault="0011356C" w:rsidP="00345E23">
      <w:pPr>
        <w:jc w:val="center"/>
        <w:rPr>
          <w:b/>
        </w:rPr>
      </w:pPr>
    </w:p>
    <w:p w:rsidR="0011356C" w:rsidRDefault="0011356C" w:rsidP="00345E23">
      <w:pPr>
        <w:jc w:val="center"/>
        <w:rPr>
          <w:b/>
        </w:rPr>
      </w:pPr>
    </w:p>
    <w:p w:rsidR="007E7AED" w:rsidRDefault="007E7AED" w:rsidP="00345E23">
      <w:pPr>
        <w:jc w:val="center"/>
        <w:rPr>
          <w:b/>
        </w:rPr>
      </w:pPr>
    </w:p>
    <w:p w:rsidR="007E7AED" w:rsidRDefault="007E7AED" w:rsidP="00345E23">
      <w:pPr>
        <w:jc w:val="center"/>
        <w:rPr>
          <w:b/>
        </w:rPr>
      </w:pPr>
    </w:p>
    <w:p w:rsidR="007E7AED" w:rsidRDefault="007E7AED" w:rsidP="00345E23">
      <w:pPr>
        <w:jc w:val="center"/>
        <w:rPr>
          <w:b/>
        </w:rPr>
      </w:pPr>
    </w:p>
    <w:p w:rsidR="007E7AED" w:rsidRDefault="007E7AED" w:rsidP="00345E23">
      <w:pPr>
        <w:jc w:val="center"/>
        <w:rPr>
          <w:b/>
        </w:rPr>
      </w:pPr>
    </w:p>
    <w:p w:rsidR="007E7AED" w:rsidRDefault="007E7AED" w:rsidP="00345E23">
      <w:pPr>
        <w:jc w:val="center"/>
        <w:rPr>
          <w:b/>
        </w:rPr>
      </w:pPr>
    </w:p>
    <w:p w:rsidR="007E7AED" w:rsidRDefault="007E7AED" w:rsidP="00345E23">
      <w:pPr>
        <w:jc w:val="center"/>
        <w:rPr>
          <w:b/>
        </w:rPr>
      </w:pPr>
    </w:p>
    <w:p w:rsidR="007E7AED" w:rsidRDefault="007E7AED" w:rsidP="00345E23">
      <w:pPr>
        <w:jc w:val="center"/>
        <w:rPr>
          <w:b/>
        </w:rPr>
      </w:pPr>
    </w:p>
    <w:p w:rsidR="007E7AED" w:rsidRDefault="007E7AED" w:rsidP="00345E23">
      <w:pPr>
        <w:jc w:val="center"/>
        <w:rPr>
          <w:b/>
        </w:rPr>
      </w:pPr>
    </w:p>
    <w:p w:rsidR="007E7AED" w:rsidRDefault="007E7AED" w:rsidP="00345E23">
      <w:pPr>
        <w:jc w:val="center"/>
        <w:rPr>
          <w:b/>
        </w:rPr>
      </w:pPr>
    </w:p>
    <w:p w:rsidR="007E7AED" w:rsidRDefault="007E7AED" w:rsidP="00345E23">
      <w:pPr>
        <w:jc w:val="center"/>
        <w:rPr>
          <w:b/>
        </w:rPr>
      </w:pPr>
    </w:p>
    <w:p w:rsidR="0011356C" w:rsidRDefault="0011356C" w:rsidP="00345E23">
      <w:pPr>
        <w:jc w:val="center"/>
        <w:rPr>
          <w:b/>
        </w:rPr>
      </w:pPr>
    </w:p>
    <w:p w:rsidR="0011356C" w:rsidRDefault="0011356C" w:rsidP="0011356C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Тематическое планирование с учётом рабочей программы воспитания</w:t>
      </w:r>
    </w:p>
    <w:p w:rsidR="0011356C" w:rsidRDefault="0011356C" w:rsidP="0011356C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Ind w:w="421" w:type="dxa"/>
        <w:tblLook w:val="04A0"/>
      </w:tblPr>
      <w:tblGrid>
        <w:gridCol w:w="540"/>
        <w:gridCol w:w="3903"/>
        <w:gridCol w:w="8505"/>
        <w:gridCol w:w="1417"/>
      </w:tblGrid>
      <w:tr w:rsidR="0011356C" w:rsidTr="00047151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56C" w:rsidRDefault="0011356C">
            <w:pPr>
              <w:pStyle w:val="a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56C" w:rsidRDefault="0011356C">
            <w:pPr>
              <w:pStyle w:val="a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раздела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56C" w:rsidRDefault="0011356C">
            <w:pPr>
              <w:pStyle w:val="a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Модуль воспитательной программы «Школьный урок»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56C" w:rsidRDefault="0011356C">
            <w:pPr>
              <w:pStyle w:val="a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часов</w:t>
            </w:r>
          </w:p>
        </w:tc>
      </w:tr>
      <w:tr w:rsidR="00047151" w:rsidTr="00047151">
        <w:trPr>
          <w:trHeight w:val="105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7151" w:rsidRDefault="00047151">
            <w:pPr>
              <w:pStyle w:val="a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151" w:rsidRDefault="00047151">
            <w:pPr>
              <w:pStyle w:val="a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Тождественные преобразования</w:t>
            </w:r>
          </w:p>
        </w:tc>
        <w:tc>
          <w:tcPr>
            <w:tcW w:w="85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47151" w:rsidRPr="00047151" w:rsidRDefault="00047151" w:rsidP="00047151">
            <w:pPr>
              <w:pStyle w:val="a5"/>
              <w:jc w:val="both"/>
              <w:rPr>
                <w:sz w:val="24"/>
                <w:szCs w:val="24"/>
              </w:rPr>
            </w:pPr>
          </w:p>
          <w:p w:rsidR="00047151" w:rsidRPr="00047151" w:rsidRDefault="00047151" w:rsidP="00047151">
            <w:pPr>
              <w:pStyle w:val="ac"/>
              <w:adjustRightInd w:val="0"/>
              <w:ind w:left="0" w:right="-1"/>
              <w:jc w:val="both"/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</w:pPr>
            <w:r w:rsidRPr="00047151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>- Установление взаимоотношений субъектов деятельности на уроке как отношений субъектов единой совместной деятельности, обеспечиваемой общими активными интеллектуальными усилиями;</w:t>
            </w:r>
          </w:p>
          <w:p w:rsidR="00047151" w:rsidRDefault="00047151" w:rsidP="00047151">
            <w:pPr>
              <w:pStyle w:val="ac"/>
              <w:adjustRightInd w:val="0"/>
              <w:ind w:left="0" w:right="-1"/>
              <w:jc w:val="both"/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</w:pPr>
            <w:r w:rsidRPr="00047151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 xml:space="preserve"> </w:t>
            </w:r>
          </w:p>
          <w:p w:rsidR="00047151" w:rsidRPr="00047151" w:rsidRDefault="00047151" w:rsidP="00047151">
            <w:pPr>
              <w:pStyle w:val="ac"/>
              <w:adjustRightInd w:val="0"/>
              <w:ind w:left="0" w:right="-1"/>
              <w:jc w:val="both"/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</w:pPr>
            <w:r w:rsidRPr="00047151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 xml:space="preserve">- побуждение </w:t>
            </w:r>
            <w:proofErr w:type="gramStart"/>
            <w:r w:rsidRPr="00047151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>обучающихся</w:t>
            </w:r>
            <w:proofErr w:type="gramEnd"/>
            <w:r w:rsidRPr="00047151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 xml:space="preserve"> соблюдать на уроке общепринятые нормы поведения, правила общения со старшими и сверстниками, принципы учебной дисциплины и самоорганизации; </w:t>
            </w:r>
          </w:p>
          <w:p w:rsidR="00047151" w:rsidRDefault="00047151" w:rsidP="00047151">
            <w:pPr>
              <w:pStyle w:val="ac"/>
              <w:adjustRightInd w:val="0"/>
              <w:ind w:left="0" w:right="-1"/>
              <w:jc w:val="both"/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</w:pPr>
            <w:r w:rsidRPr="00047151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 xml:space="preserve"> </w:t>
            </w:r>
          </w:p>
          <w:p w:rsidR="00047151" w:rsidRPr="00047151" w:rsidRDefault="00047151" w:rsidP="00047151">
            <w:pPr>
              <w:pStyle w:val="ac"/>
              <w:adjustRightInd w:val="0"/>
              <w:ind w:left="0" w:right="-1"/>
              <w:jc w:val="both"/>
              <w:rPr>
                <w:rFonts w:eastAsia="Calibri"/>
                <w:i/>
                <w:sz w:val="24"/>
                <w:szCs w:val="24"/>
              </w:rPr>
            </w:pPr>
            <w:r w:rsidRPr="00047151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 xml:space="preserve">- организацию на уроках активной деятельности учащихся, в том числе поисково-исследовательской, на разных уровнях познавательной самостоятельности; </w:t>
            </w:r>
          </w:p>
          <w:p w:rsidR="00047151" w:rsidRDefault="00047151" w:rsidP="00047151">
            <w:pPr>
              <w:pStyle w:val="ac"/>
              <w:adjustRightInd w:val="0"/>
              <w:ind w:left="0" w:right="-1"/>
              <w:jc w:val="both"/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</w:rPr>
            </w:pPr>
          </w:p>
          <w:p w:rsidR="00047151" w:rsidRPr="00047151" w:rsidRDefault="00047151" w:rsidP="00047151">
            <w:pPr>
              <w:pStyle w:val="ac"/>
              <w:adjustRightInd w:val="0"/>
              <w:ind w:left="0" w:right="-1"/>
              <w:jc w:val="both"/>
              <w:rPr>
                <w:sz w:val="24"/>
                <w:szCs w:val="24"/>
              </w:rPr>
            </w:pPr>
            <w:r w:rsidRPr="00047151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</w:rPr>
              <w:t xml:space="preserve"> - использование </w:t>
            </w:r>
            <w:r w:rsidRPr="00047151">
              <w:rPr>
                <w:sz w:val="24"/>
                <w:szCs w:val="24"/>
              </w:rPr>
              <w:t>воспитательных возможностей предметного содержания через подбор соответствующих задач для решения, проблемных ситуаций для обсуждения в классе.</w:t>
            </w:r>
          </w:p>
          <w:p w:rsidR="00047151" w:rsidRDefault="00047151" w:rsidP="00047151">
            <w:pPr>
              <w:pStyle w:val="ac"/>
              <w:adjustRightInd w:val="0"/>
              <w:ind w:left="0" w:right="-1"/>
              <w:jc w:val="both"/>
              <w:rPr>
                <w:sz w:val="24"/>
                <w:szCs w:val="24"/>
              </w:rPr>
            </w:pPr>
            <w:r w:rsidRPr="00047151">
              <w:rPr>
                <w:sz w:val="24"/>
                <w:szCs w:val="24"/>
              </w:rPr>
              <w:t xml:space="preserve"> </w:t>
            </w:r>
          </w:p>
          <w:p w:rsidR="00047151" w:rsidRDefault="00047151" w:rsidP="00047151">
            <w:pPr>
              <w:pStyle w:val="ac"/>
              <w:adjustRightInd w:val="0"/>
              <w:ind w:left="0" w:right="-1"/>
              <w:jc w:val="both"/>
              <w:rPr>
                <w:sz w:val="24"/>
                <w:szCs w:val="24"/>
              </w:rPr>
            </w:pPr>
            <w:r w:rsidRPr="00047151">
              <w:rPr>
                <w:sz w:val="24"/>
                <w:szCs w:val="24"/>
              </w:rPr>
              <w:t xml:space="preserve">- Урок мира. </w:t>
            </w:r>
          </w:p>
          <w:p w:rsidR="00047151" w:rsidRPr="00047151" w:rsidRDefault="00047151" w:rsidP="00047151">
            <w:pPr>
              <w:pStyle w:val="ac"/>
              <w:adjustRightInd w:val="0"/>
              <w:ind w:left="0"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</w:t>
            </w:r>
            <w:r w:rsidRPr="00047151">
              <w:rPr>
                <w:sz w:val="24"/>
                <w:szCs w:val="24"/>
              </w:rPr>
              <w:t>День солидарности в борьбе с терроризмом.</w:t>
            </w:r>
          </w:p>
          <w:p w:rsidR="00047151" w:rsidRPr="00047151" w:rsidRDefault="00047151" w:rsidP="00047151">
            <w:pPr>
              <w:pStyle w:val="ac"/>
              <w:adjustRightInd w:val="0"/>
              <w:ind w:left="0" w:right="-1"/>
              <w:jc w:val="both"/>
              <w:rPr>
                <w:sz w:val="24"/>
                <w:szCs w:val="24"/>
              </w:rPr>
            </w:pPr>
            <w:r w:rsidRPr="00047151">
              <w:rPr>
                <w:sz w:val="24"/>
                <w:szCs w:val="24"/>
              </w:rPr>
              <w:t xml:space="preserve"> -  День народного единства.</w:t>
            </w:r>
          </w:p>
          <w:p w:rsidR="00047151" w:rsidRPr="00047151" w:rsidRDefault="00047151" w:rsidP="00047151">
            <w:pPr>
              <w:pStyle w:val="ac"/>
              <w:adjustRightInd w:val="0"/>
              <w:ind w:left="0" w:right="-1"/>
              <w:jc w:val="both"/>
              <w:rPr>
                <w:sz w:val="24"/>
                <w:szCs w:val="24"/>
              </w:rPr>
            </w:pPr>
            <w:r w:rsidRPr="00047151">
              <w:rPr>
                <w:sz w:val="24"/>
                <w:szCs w:val="24"/>
              </w:rPr>
              <w:t xml:space="preserve"> - День матери в России.</w:t>
            </w:r>
          </w:p>
          <w:p w:rsidR="00047151" w:rsidRPr="00047151" w:rsidRDefault="00047151" w:rsidP="00047151">
            <w:pPr>
              <w:pStyle w:val="ac"/>
              <w:adjustRightInd w:val="0"/>
              <w:ind w:left="0" w:right="-1"/>
              <w:jc w:val="both"/>
              <w:rPr>
                <w:sz w:val="24"/>
                <w:szCs w:val="24"/>
              </w:rPr>
            </w:pPr>
            <w:r w:rsidRPr="00047151">
              <w:rPr>
                <w:sz w:val="24"/>
                <w:szCs w:val="24"/>
              </w:rPr>
              <w:t xml:space="preserve"> - Международный день инвалидов.</w:t>
            </w:r>
          </w:p>
          <w:p w:rsidR="00047151" w:rsidRPr="00047151" w:rsidRDefault="00047151" w:rsidP="00047151">
            <w:pPr>
              <w:pStyle w:val="ac"/>
              <w:adjustRightInd w:val="0"/>
              <w:ind w:left="0" w:right="-1"/>
              <w:jc w:val="both"/>
              <w:rPr>
                <w:sz w:val="24"/>
                <w:szCs w:val="24"/>
              </w:rPr>
            </w:pPr>
            <w:r w:rsidRPr="00047151">
              <w:rPr>
                <w:sz w:val="24"/>
                <w:szCs w:val="24"/>
              </w:rPr>
              <w:t xml:space="preserve"> - День российской науки.</w:t>
            </w:r>
          </w:p>
          <w:p w:rsidR="00047151" w:rsidRPr="00047151" w:rsidRDefault="00047151" w:rsidP="00047151">
            <w:pPr>
              <w:pStyle w:val="ac"/>
              <w:adjustRightInd w:val="0"/>
              <w:ind w:left="0" w:right="-1"/>
              <w:jc w:val="both"/>
              <w:rPr>
                <w:sz w:val="24"/>
                <w:szCs w:val="24"/>
              </w:rPr>
            </w:pPr>
            <w:r w:rsidRPr="00047151">
              <w:rPr>
                <w:sz w:val="24"/>
                <w:szCs w:val="24"/>
              </w:rPr>
              <w:t xml:space="preserve"> - День защитника Отечества.</w:t>
            </w:r>
          </w:p>
          <w:p w:rsidR="00047151" w:rsidRPr="00047151" w:rsidRDefault="00047151" w:rsidP="00047151">
            <w:pPr>
              <w:pStyle w:val="ac"/>
              <w:adjustRightInd w:val="0"/>
              <w:ind w:left="0" w:right="-1"/>
              <w:jc w:val="both"/>
              <w:rPr>
                <w:sz w:val="24"/>
                <w:szCs w:val="24"/>
              </w:rPr>
            </w:pPr>
            <w:r w:rsidRPr="00047151">
              <w:rPr>
                <w:sz w:val="24"/>
                <w:szCs w:val="24"/>
              </w:rPr>
              <w:t xml:space="preserve"> - Международный женский день.</w:t>
            </w:r>
          </w:p>
          <w:p w:rsidR="00047151" w:rsidRPr="00047151" w:rsidRDefault="00047151" w:rsidP="00047151">
            <w:pPr>
              <w:pStyle w:val="ac"/>
              <w:adjustRightInd w:val="0"/>
              <w:ind w:left="0" w:right="-1"/>
              <w:jc w:val="both"/>
              <w:rPr>
                <w:sz w:val="24"/>
                <w:szCs w:val="24"/>
              </w:rPr>
            </w:pPr>
            <w:r w:rsidRPr="00047151">
              <w:rPr>
                <w:sz w:val="24"/>
                <w:szCs w:val="24"/>
              </w:rPr>
              <w:t xml:space="preserve"> - Международный день семьи.</w:t>
            </w:r>
          </w:p>
          <w:p w:rsidR="00047151" w:rsidRPr="00047151" w:rsidRDefault="00047151" w:rsidP="00047151">
            <w:pPr>
              <w:pStyle w:val="ac"/>
              <w:adjustRightInd w:val="0"/>
              <w:ind w:left="0" w:right="-1"/>
              <w:jc w:val="both"/>
              <w:rPr>
                <w:sz w:val="24"/>
                <w:szCs w:val="24"/>
              </w:rPr>
            </w:pPr>
            <w:r w:rsidRPr="00047151">
              <w:rPr>
                <w:sz w:val="24"/>
                <w:szCs w:val="24"/>
              </w:rPr>
              <w:t xml:space="preserve"> - День Победы.</w:t>
            </w:r>
          </w:p>
          <w:p w:rsidR="00047151" w:rsidRPr="00047151" w:rsidRDefault="00047151" w:rsidP="00047151">
            <w:pPr>
              <w:pStyle w:val="ac"/>
              <w:adjustRightInd w:val="0"/>
              <w:ind w:left="0" w:right="-1"/>
              <w:jc w:val="both"/>
              <w:rPr>
                <w:i/>
                <w:sz w:val="24"/>
                <w:szCs w:val="24"/>
              </w:rPr>
            </w:pPr>
            <w:r w:rsidRPr="00047151">
              <w:rPr>
                <w:sz w:val="24"/>
                <w:szCs w:val="24"/>
              </w:rPr>
              <w:t xml:space="preserve"> - День защиты детей.</w:t>
            </w:r>
          </w:p>
          <w:p w:rsidR="00047151" w:rsidRDefault="00047151">
            <w:pPr>
              <w:pStyle w:val="a5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151" w:rsidRDefault="00047151">
            <w:pPr>
              <w:pStyle w:val="a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047151" w:rsidTr="00047151">
        <w:trPr>
          <w:trHeight w:val="1396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7151" w:rsidRDefault="00047151">
            <w:pPr>
              <w:pStyle w:val="a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151" w:rsidRDefault="00047151">
            <w:pPr>
              <w:pStyle w:val="a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Целые выражения</w:t>
            </w:r>
          </w:p>
        </w:tc>
        <w:tc>
          <w:tcPr>
            <w:tcW w:w="850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47151" w:rsidRDefault="00047151">
            <w:pPr>
              <w:pStyle w:val="a5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151" w:rsidRDefault="00047151">
            <w:pPr>
              <w:pStyle w:val="a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</w:tr>
      <w:tr w:rsidR="00047151" w:rsidTr="00047151">
        <w:trPr>
          <w:trHeight w:val="976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7151" w:rsidRDefault="00047151">
            <w:pPr>
              <w:pStyle w:val="a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151" w:rsidRDefault="00047151">
            <w:pPr>
              <w:pStyle w:val="a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Уравнения и неравенства</w:t>
            </w:r>
          </w:p>
        </w:tc>
        <w:tc>
          <w:tcPr>
            <w:tcW w:w="850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47151" w:rsidRDefault="00047151">
            <w:pPr>
              <w:pStyle w:val="a5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151" w:rsidRDefault="00047151">
            <w:pPr>
              <w:pStyle w:val="a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047151" w:rsidTr="00047151">
        <w:trPr>
          <w:trHeight w:val="113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7151" w:rsidRDefault="00047151">
            <w:pPr>
              <w:pStyle w:val="a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151" w:rsidRDefault="00047151">
            <w:pPr>
              <w:pStyle w:val="a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Системы уравнений</w:t>
            </w:r>
          </w:p>
        </w:tc>
        <w:tc>
          <w:tcPr>
            <w:tcW w:w="850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47151" w:rsidRDefault="00047151">
            <w:pPr>
              <w:pStyle w:val="a5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151" w:rsidRDefault="00047151">
            <w:pPr>
              <w:pStyle w:val="a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047151" w:rsidTr="00047151">
        <w:trPr>
          <w:trHeight w:val="97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7151" w:rsidRDefault="00047151">
            <w:pPr>
              <w:pStyle w:val="a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151" w:rsidRDefault="00047151">
            <w:pPr>
              <w:pStyle w:val="a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Функции </w:t>
            </w:r>
          </w:p>
        </w:tc>
        <w:tc>
          <w:tcPr>
            <w:tcW w:w="850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47151" w:rsidRDefault="00047151">
            <w:pPr>
              <w:pStyle w:val="a5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151" w:rsidRDefault="00047151">
            <w:pPr>
              <w:pStyle w:val="a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</w:tr>
      <w:tr w:rsidR="00047151" w:rsidTr="00047151">
        <w:trPr>
          <w:trHeight w:val="708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7151" w:rsidRDefault="00047151">
            <w:pPr>
              <w:pStyle w:val="a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151" w:rsidRDefault="00047151">
            <w:pPr>
              <w:pStyle w:val="a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текстовых задач</w:t>
            </w:r>
          </w:p>
        </w:tc>
        <w:tc>
          <w:tcPr>
            <w:tcW w:w="850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47151" w:rsidRDefault="00047151">
            <w:pPr>
              <w:pStyle w:val="a5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151" w:rsidRDefault="00047151">
            <w:pPr>
              <w:pStyle w:val="a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047151" w:rsidTr="00047151">
        <w:trPr>
          <w:trHeight w:val="69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151" w:rsidRDefault="00047151">
            <w:pPr>
              <w:pStyle w:val="a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151" w:rsidRDefault="00047151">
            <w:pPr>
              <w:pStyle w:val="a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Статистика и теория вероятностей</w:t>
            </w:r>
          </w:p>
        </w:tc>
        <w:tc>
          <w:tcPr>
            <w:tcW w:w="850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47151" w:rsidRDefault="00047151">
            <w:pPr>
              <w:pStyle w:val="a5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151" w:rsidRDefault="00047151">
            <w:pPr>
              <w:pStyle w:val="a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047151" w:rsidTr="007E7AE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151" w:rsidRDefault="00047151">
            <w:pPr>
              <w:pStyle w:val="a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151" w:rsidRDefault="00047151">
            <w:pPr>
              <w:pStyle w:val="a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История математики</w:t>
            </w:r>
          </w:p>
        </w:tc>
        <w:tc>
          <w:tcPr>
            <w:tcW w:w="850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47151" w:rsidRDefault="00047151">
            <w:pPr>
              <w:pStyle w:val="a5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151" w:rsidRDefault="00047151">
            <w:pPr>
              <w:pStyle w:val="a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047151" w:rsidTr="007E7AE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151" w:rsidRDefault="00047151">
            <w:pPr>
              <w:pStyle w:val="a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151" w:rsidRDefault="00047151">
            <w:pPr>
              <w:pStyle w:val="a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Повторение </w:t>
            </w:r>
          </w:p>
        </w:tc>
        <w:tc>
          <w:tcPr>
            <w:tcW w:w="85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151" w:rsidRDefault="00047151">
            <w:pPr>
              <w:pStyle w:val="a5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151" w:rsidRDefault="00047151">
            <w:pPr>
              <w:pStyle w:val="a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</w:tbl>
    <w:p w:rsidR="0011356C" w:rsidRDefault="0011356C" w:rsidP="007E7AED">
      <w:pPr>
        <w:rPr>
          <w:b/>
        </w:rPr>
      </w:pPr>
    </w:p>
    <w:p w:rsidR="00345E23" w:rsidRPr="00BF60E3" w:rsidRDefault="00894456" w:rsidP="00345E23">
      <w:pPr>
        <w:jc w:val="center"/>
        <w:rPr>
          <w:b/>
        </w:rPr>
      </w:pPr>
      <w:r w:rsidRPr="00BF60E3">
        <w:rPr>
          <w:b/>
        </w:rPr>
        <w:t>Календар</w:t>
      </w:r>
      <w:r w:rsidR="00345E23" w:rsidRPr="00BF60E3">
        <w:rPr>
          <w:b/>
        </w:rPr>
        <w:t>но-тематическое планирование</w:t>
      </w:r>
    </w:p>
    <w:p w:rsidR="00345E23" w:rsidRPr="00BF60E3" w:rsidRDefault="00345E23" w:rsidP="00345E23">
      <w:pPr>
        <w:jc w:val="center"/>
        <w:rPr>
          <w:b/>
        </w:rPr>
      </w:pP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6521"/>
        <w:gridCol w:w="5953"/>
        <w:gridCol w:w="992"/>
        <w:gridCol w:w="851"/>
      </w:tblGrid>
      <w:tr w:rsidR="0095622F" w:rsidRPr="007A089C" w:rsidTr="007E7AED">
        <w:tc>
          <w:tcPr>
            <w:tcW w:w="851" w:type="dxa"/>
            <w:vMerge w:val="restart"/>
          </w:tcPr>
          <w:p w:rsidR="0095622F" w:rsidRPr="007A089C" w:rsidRDefault="0095622F" w:rsidP="007E7AED">
            <w:pPr>
              <w:jc w:val="center"/>
            </w:pPr>
            <w:r w:rsidRPr="007A089C">
              <w:t>№ урока</w:t>
            </w:r>
          </w:p>
        </w:tc>
        <w:tc>
          <w:tcPr>
            <w:tcW w:w="6521" w:type="dxa"/>
            <w:vMerge w:val="restart"/>
          </w:tcPr>
          <w:p w:rsidR="0095622F" w:rsidRPr="007A089C" w:rsidRDefault="0095622F" w:rsidP="007E7AED">
            <w:pPr>
              <w:jc w:val="center"/>
            </w:pPr>
            <w:r w:rsidRPr="007A089C">
              <w:t>Тема урока</w:t>
            </w:r>
          </w:p>
        </w:tc>
        <w:tc>
          <w:tcPr>
            <w:tcW w:w="5953" w:type="dxa"/>
            <w:vMerge w:val="restart"/>
          </w:tcPr>
          <w:p w:rsidR="0095622F" w:rsidRPr="007A089C" w:rsidRDefault="0095622F" w:rsidP="007E7AED">
            <w:pPr>
              <w:jc w:val="center"/>
            </w:pPr>
            <w:r w:rsidRPr="007A089C">
              <w:t xml:space="preserve">Основные виды учебной деятельности </w:t>
            </w:r>
            <w:proofErr w:type="gramStart"/>
            <w:r w:rsidRPr="007A089C">
              <w:t>обучающихся</w:t>
            </w:r>
            <w:proofErr w:type="gramEnd"/>
          </w:p>
        </w:tc>
        <w:tc>
          <w:tcPr>
            <w:tcW w:w="1843" w:type="dxa"/>
            <w:gridSpan w:val="2"/>
          </w:tcPr>
          <w:p w:rsidR="0095622F" w:rsidRPr="007A089C" w:rsidRDefault="0095622F" w:rsidP="007E7AED">
            <w:pPr>
              <w:jc w:val="center"/>
            </w:pPr>
            <w:r w:rsidRPr="007A089C">
              <w:t>Дата проведения</w:t>
            </w:r>
          </w:p>
        </w:tc>
      </w:tr>
      <w:tr w:rsidR="0095622F" w:rsidRPr="007A089C" w:rsidTr="007E7AED">
        <w:tc>
          <w:tcPr>
            <w:tcW w:w="851" w:type="dxa"/>
            <w:vMerge/>
          </w:tcPr>
          <w:p w:rsidR="0095622F" w:rsidRPr="007A089C" w:rsidRDefault="0095622F" w:rsidP="007E7AED">
            <w:pPr>
              <w:jc w:val="center"/>
            </w:pPr>
          </w:p>
        </w:tc>
        <w:tc>
          <w:tcPr>
            <w:tcW w:w="6521" w:type="dxa"/>
            <w:vMerge/>
          </w:tcPr>
          <w:p w:rsidR="0095622F" w:rsidRPr="007A089C" w:rsidRDefault="0095622F" w:rsidP="007E7AED">
            <w:pPr>
              <w:jc w:val="center"/>
            </w:pPr>
          </w:p>
        </w:tc>
        <w:tc>
          <w:tcPr>
            <w:tcW w:w="5953" w:type="dxa"/>
            <w:vMerge/>
          </w:tcPr>
          <w:p w:rsidR="0095622F" w:rsidRPr="007A089C" w:rsidRDefault="0095622F" w:rsidP="007E7AED">
            <w:pPr>
              <w:jc w:val="center"/>
            </w:pPr>
          </w:p>
        </w:tc>
        <w:tc>
          <w:tcPr>
            <w:tcW w:w="992" w:type="dxa"/>
          </w:tcPr>
          <w:p w:rsidR="0095622F" w:rsidRPr="007A089C" w:rsidRDefault="0095622F" w:rsidP="007E7AED">
            <w:pPr>
              <w:jc w:val="center"/>
            </w:pPr>
            <w:r w:rsidRPr="007A089C">
              <w:t>план</w:t>
            </w:r>
          </w:p>
        </w:tc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  <w:r w:rsidRPr="007A089C">
              <w:t>факт</w:t>
            </w:r>
          </w:p>
        </w:tc>
      </w:tr>
      <w:tr w:rsidR="0095622F" w:rsidRPr="007A089C" w:rsidTr="007E7AED"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</w:p>
        </w:tc>
        <w:tc>
          <w:tcPr>
            <w:tcW w:w="6521" w:type="dxa"/>
          </w:tcPr>
          <w:p w:rsidR="0095622F" w:rsidRPr="007A089C" w:rsidRDefault="0095622F" w:rsidP="007E7AED">
            <w:r w:rsidRPr="007A089C">
              <w:t xml:space="preserve">Тождественные преобразования. История математики.    </w:t>
            </w:r>
            <w:proofErr w:type="gramStart"/>
            <w:r w:rsidRPr="007A089C">
              <w:t xml:space="preserve">( </w:t>
            </w:r>
            <w:proofErr w:type="gramEnd"/>
            <w:r w:rsidRPr="007A089C">
              <w:t>13 ч)</w:t>
            </w:r>
          </w:p>
        </w:tc>
        <w:tc>
          <w:tcPr>
            <w:tcW w:w="5953" w:type="dxa"/>
          </w:tcPr>
          <w:p w:rsidR="0095622F" w:rsidRPr="007A089C" w:rsidRDefault="0095622F" w:rsidP="007E7AED">
            <w:pPr>
              <w:jc w:val="both"/>
            </w:pPr>
          </w:p>
        </w:tc>
        <w:tc>
          <w:tcPr>
            <w:tcW w:w="992" w:type="dxa"/>
          </w:tcPr>
          <w:p w:rsidR="0095622F" w:rsidRPr="007A089C" w:rsidRDefault="0095622F" w:rsidP="007E7AED">
            <w:pPr>
              <w:jc w:val="center"/>
            </w:pPr>
          </w:p>
        </w:tc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</w:p>
        </w:tc>
      </w:tr>
      <w:tr w:rsidR="0095622F" w:rsidRPr="007A089C" w:rsidTr="007E7AED"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  <w:r w:rsidRPr="007A089C">
              <w:t>1</w:t>
            </w:r>
          </w:p>
        </w:tc>
        <w:tc>
          <w:tcPr>
            <w:tcW w:w="6521" w:type="dxa"/>
          </w:tcPr>
          <w:p w:rsidR="0095622F" w:rsidRPr="007A089C" w:rsidRDefault="0095622F" w:rsidP="007E7AED">
            <w:r w:rsidRPr="007A089C">
              <w:t>Числовые выражения. Возникновение математики как науки, этапы ее развития. Основные разделы математики.</w:t>
            </w:r>
            <w:r w:rsidRPr="007A089C">
              <w:rPr>
                <w:i/>
              </w:rPr>
              <w:t xml:space="preserve"> </w:t>
            </w:r>
            <w:r w:rsidRPr="007A089C">
              <w:t>Зарождение алгебры в недрах арифметики.</w:t>
            </w:r>
          </w:p>
        </w:tc>
        <w:tc>
          <w:tcPr>
            <w:tcW w:w="5953" w:type="dxa"/>
          </w:tcPr>
          <w:p w:rsidR="0095622F" w:rsidRPr="007A089C" w:rsidRDefault="0095622F" w:rsidP="007E7AED">
            <w:pPr>
              <w:jc w:val="both"/>
            </w:pPr>
            <w:r w:rsidRPr="007A089C">
              <w:rPr>
                <w:rStyle w:val="FontStyle11"/>
              </w:rPr>
              <w:t>Фронтальная беседа, работа у доски и в те</w:t>
            </w:r>
            <w:r w:rsidRPr="007A089C">
              <w:rPr>
                <w:rStyle w:val="FontStyle11"/>
              </w:rPr>
              <w:softHyphen/>
              <w:t>традях</w:t>
            </w:r>
          </w:p>
        </w:tc>
        <w:tc>
          <w:tcPr>
            <w:tcW w:w="992" w:type="dxa"/>
          </w:tcPr>
          <w:p w:rsidR="0095622F" w:rsidRPr="007A089C" w:rsidRDefault="0095622F" w:rsidP="007E7AED">
            <w:pPr>
              <w:jc w:val="center"/>
            </w:pPr>
            <w:r>
              <w:t>02</w:t>
            </w:r>
            <w:r w:rsidRPr="007A089C">
              <w:t>.09</w:t>
            </w:r>
          </w:p>
        </w:tc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</w:p>
        </w:tc>
      </w:tr>
      <w:tr w:rsidR="0095622F" w:rsidRPr="007A089C" w:rsidTr="007E7AED"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  <w:r w:rsidRPr="007A089C">
              <w:t>2</w:t>
            </w:r>
          </w:p>
        </w:tc>
        <w:tc>
          <w:tcPr>
            <w:tcW w:w="6521" w:type="dxa"/>
          </w:tcPr>
          <w:p w:rsidR="0095622F" w:rsidRPr="007A089C" w:rsidRDefault="0095622F" w:rsidP="007E7AED">
            <w:r w:rsidRPr="007A089C">
              <w:t>Вычисление значений числовых выражений.</w:t>
            </w:r>
          </w:p>
        </w:tc>
        <w:tc>
          <w:tcPr>
            <w:tcW w:w="5953" w:type="dxa"/>
          </w:tcPr>
          <w:p w:rsidR="0095622F" w:rsidRPr="007A089C" w:rsidRDefault="0095622F" w:rsidP="007E7AED">
            <w:pPr>
              <w:jc w:val="both"/>
            </w:pPr>
            <w:r w:rsidRPr="007A089C">
              <w:rPr>
                <w:rStyle w:val="FontStyle11"/>
              </w:rPr>
              <w:t>Работа у доски и в те</w:t>
            </w:r>
            <w:r w:rsidRPr="007A089C">
              <w:rPr>
                <w:rStyle w:val="FontStyle11"/>
              </w:rPr>
              <w:softHyphen/>
              <w:t>традях, индивидуальная работа (карточки-зада</w:t>
            </w:r>
            <w:r w:rsidRPr="007A089C">
              <w:rPr>
                <w:rStyle w:val="FontStyle11"/>
              </w:rPr>
              <w:softHyphen/>
              <w:t>ния)</w:t>
            </w:r>
          </w:p>
        </w:tc>
        <w:tc>
          <w:tcPr>
            <w:tcW w:w="992" w:type="dxa"/>
          </w:tcPr>
          <w:p w:rsidR="0095622F" w:rsidRPr="007A089C" w:rsidRDefault="0095622F" w:rsidP="007E7AED">
            <w:pPr>
              <w:tabs>
                <w:tab w:val="left" w:pos="255"/>
                <w:tab w:val="center" w:pos="530"/>
              </w:tabs>
              <w:jc w:val="center"/>
            </w:pPr>
            <w:r>
              <w:t>03</w:t>
            </w:r>
            <w:r w:rsidRPr="007A089C">
              <w:t>.09</w:t>
            </w:r>
          </w:p>
        </w:tc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</w:p>
        </w:tc>
      </w:tr>
      <w:tr w:rsidR="0095622F" w:rsidRPr="007A089C" w:rsidTr="007E7AED"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  <w:r w:rsidRPr="007A089C">
              <w:t>3</w:t>
            </w:r>
          </w:p>
        </w:tc>
        <w:tc>
          <w:tcPr>
            <w:tcW w:w="6521" w:type="dxa"/>
          </w:tcPr>
          <w:p w:rsidR="0095622F" w:rsidRPr="007A089C" w:rsidRDefault="0095622F" w:rsidP="007E7AED">
            <w:r w:rsidRPr="007A089C">
              <w:t>Выражения с переменными. Рождение буквенной символики</w:t>
            </w:r>
          </w:p>
        </w:tc>
        <w:tc>
          <w:tcPr>
            <w:tcW w:w="5953" w:type="dxa"/>
          </w:tcPr>
          <w:p w:rsidR="0095622F" w:rsidRPr="007A089C" w:rsidRDefault="0095622F" w:rsidP="007E7AED">
            <w:pPr>
              <w:jc w:val="both"/>
            </w:pPr>
            <w:r w:rsidRPr="007A089C">
              <w:rPr>
                <w:rStyle w:val="FontStyle11"/>
              </w:rPr>
              <w:t>Фронтальная беседа, работа у доски и в те</w:t>
            </w:r>
            <w:r w:rsidRPr="007A089C">
              <w:rPr>
                <w:rStyle w:val="FontStyle11"/>
              </w:rPr>
              <w:softHyphen/>
              <w:t>традях</w:t>
            </w:r>
          </w:p>
        </w:tc>
        <w:tc>
          <w:tcPr>
            <w:tcW w:w="992" w:type="dxa"/>
          </w:tcPr>
          <w:p w:rsidR="0095622F" w:rsidRPr="007A089C" w:rsidRDefault="0095622F" w:rsidP="007E7AED">
            <w:pPr>
              <w:jc w:val="center"/>
            </w:pPr>
            <w:r>
              <w:t>05</w:t>
            </w:r>
            <w:r w:rsidRPr="007A089C">
              <w:t>.09</w:t>
            </w:r>
          </w:p>
        </w:tc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</w:p>
        </w:tc>
      </w:tr>
      <w:tr w:rsidR="0095622F" w:rsidRPr="007A089C" w:rsidTr="007E7AED"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  <w:r w:rsidRPr="007A089C">
              <w:t>4</w:t>
            </w:r>
          </w:p>
        </w:tc>
        <w:tc>
          <w:tcPr>
            <w:tcW w:w="6521" w:type="dxa"/>
          </w:tcPr>
          <w:p w:rsidR="0095622F" w:rsidRPr="007A089C" w:rsidRDefault="0095622F" w:rsidP="007E7AED">
            <w:r w:rsidRPr="007A089C">
              <w:t>Решение задач на вычисление значений выражений с переменными.</w:t>
            </w:r>
          </w:p>
        </w:tc>
        <w:tc>
          <w:tcPr>
            <w:tcW w:w="5953" w:type="dxa"/>
          </w:tcPr>
          <w:p w:rsidR="0095622F" w:rsidRPr="007A089C" w:rsidRDefault="0095622F" w:rsidP="007E7AED">
            <w:pPr>
              <w:jc w:val="both"/>
            </w:pPr>
            <w:r w:rsidRPr="007A089C">
              <w:rPr>
                <w:rStyle w:val="FontStyle11"/>
              </w:rPr>
              <w:t>Работа у доски и в те</w:t>
            </w:r>
            <w:r w:rsidRPr="007A089C">
              <w:rPr>
                <w:rStyle w:val="FontStyle11"/>
              </w:rPr>
              <w:softHyphen/>
              <w:t>традях, индивидуальная работа (карточки-зада</w:t>
            </w:r>
            <w:r w:rsidRPr="007A089C">
              <w:rPr>
                <w:rStyle w:val="FontStyle11"/>
              </w:rPr>
              <w:softHyphen/>
              <w:t>ния)</w:t>
            </w:r>
          </w:p>
        </w:tc>
        <w:tc>
          <w:tcPr>
            <w:tcW w:w="992" w:type="dxa"/>
          </w:tcPr>
          <w:p w:rsidR="0095622F" w:rsidRPr="007A089C" w:rsidRDefault="0095622F" w:rsidP="007E7AED">
            <w:pPr>
              <w:jc w:val="center"/>
            </w:pPr>
            <w:r>
              <w:t>07</w:t>
            </w:r>
            <w:r w:rsidRPr="007A089C">
              <w:t>.09</w:t>
            </w:r>
          </w:p>
        </w:tc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</w:p>
        </w:tc>
      </w:tr>
      <w:tr w:rsidR="0095622F" w:rsidRPr="007A089C" w:rsidTr="007E7AED"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  <w:r w:rsidRPr="007A089C">
              <w:t>5</w:t>
            </w:r>
          </w:p>
        </w:tc>
        <w:tc>
          <w:tcPr>
            <w:tcW w:w="6521" w:type="dxa"/>
          </w:tcPr>
          <w:p w:rsidR="0095622F" w:rsidRPr="007A089C" w:rsidRDefault="0095622F" w:rsidP="007E7AED">
            <w:r w:rsidRPr="007A089C">
              <w:t>Сравнение значений выражений.</w:t>
            </w:r>
          </w:p>
        </w:tc>
        <w:tc>
          <w:tcPr>
            <w:tcW w:w="5953" w:type="dxa"/>
          </w:tcPr>
          <w:p w:rsidR="0095622F" w:rsidRPr="007A089C" w:rsidRDefault="0095622F" w:rsidP="007E7AED">
            <w:pPr>
              <w:jc w:val="both"/>
            </w:pPr>
            <w:r w:rsidRPr="007A089C">
              <w:rPr>
                <w:rStyle w:val="FontStyle11"/>
              </w:rPr>
              <w:t>Фронтальная беседа, работа у доски и в те</w:t>
            </w:r>
            <w:r w:rsidRPr="007A089C">
              <w:rPr>
                <w:rStyle w:val="FontStyle11"/>
              </w:rPr>
              <w:softHyphen/>
              <w:t>традях</w:t>
            </w:r>
          </w:p>
        </w:tc>
        <w:tc>
          <w:tcPr>
            <w:tcW w:w="992" w:type="dxa"/>
          </w:tcPr>
          <w:p w:rsidR="0095622F" w:rsidRPr="007A089C" w:rsidRDefault="0095622F" w:rsidP="007E7AED">
            <w:pPr>
              <w:jc w:val="center"/>
            </w:pPr>
            <w:r>
              <w:t>09</w:t>
            </w:r>
            <w:r w:rsidRPr="007A089C">
              <w:t>.09</w:t>
            </w:r>
          </w:p>
        </w:tc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</w:p>
        </w:tc>
      </w:tr>
      <w:tr w:rsidR="0095622F" w:rsidRPr="007A089C" w:rsidTr="007E7AED"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  <w:r w:rsidRPr="007A089C">
              <w:t>6</w:t>
            </w:r>
          </w:p>
        </w:tc>
        <w:tc>
          <w:tcPr>
            <w:tcW w:w="6521" w:type="dxa"/>
          </w:tcPr>
          <w:p w:rsidR="0095622F" w:rsidRPr="007A089C" w:rsidRDefault="0095622F" w:rsidP="007E7AED">
            <w:r w:rsidRPr="007A089C">
              <w:t>Решение задач на сравнение значений выражений. Двойное неравенство.</w:t>
            </w:r>
          </w:p>
        </w:tc>
        <w:tc>
          <w:tcPr>
            <w:tcW w:w="5953" w:type="dxa"/>
          </w:tcPr>
          <w:p w:rsidR="0095622F" w:rsidRPr="007A089C" w:rsidRDefault="0095622F" w:rsidP="007E7AED">
            <w:pPr>
              <w:jc w:val="both"/>
            </w:pPr>
            <w:r w:rsidRPr="007A089C">
              <w:rPr>
                <w:rStyle w:val="FontStyle11"/>
              </w:rPr>
              <w:t>Работа у доски и в те</w:t>
            </w:r>
            <w:r w:rsidRPr="007A089C">
              <w:rPr>
                <w:rStyle w:val="FontStyle11"/>
              </w:rPr>
              <w:softHyphen/>
              <w:t>традях, индивидуальная работа (карточки-зада</w:t>
            </w:r>
            <w:r w:rsidRPr="007A089C">
              <w:rPr>
                <w:rStyle w:val="FontStyle11"/>
              </w:rPr>
              <w:softHyphen/>
              <w:t>ния)</w:t>
            </w:r>
          </w:p>
        </w:tc>
        <w:tc>
          <w:tcPr>
            <w:tcW w:w="992" w:type="dxa"/>
          </w:tcPr>
          <w:p w:rsidR="0095622F" w:rsidRPr="007A089C" w:rsidRDefault="0095622F" w:rsidP="007E7AED">
            <w:pPr>
              <w:jc w:val="center"/>
            </w:pPr>
            <w:r>
              <w:t>10</w:t>
            </w:r>
            <w:r w:rsidRPr="007A089C">
              <w:t>.09</w:t>
            </w:r>
          </w:p>
        </w:tc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</w:p>
        </w:tc>
      </w:tr>
      <w:tr w:rsidR="0095622F" w:rsidRPr="007A089C" w:rsidTr="007E7AED"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  <w:r w:rsidRPr="007A089C">
              <w:t>7</w:t>
            </w:r>
          </w:p>
        </w:tc>
        <w:tc>
          <w:tcPr>
            <w:tcW w:w="6521" w:type="dxa"/>
          </w:tcPr>
          <w:p w:rsidR="0095622F" w:rsidRPr="007A089C" w:rsidRDefault="0095622F" w:rsidP="007E7AED">
            <w:r w:rsidRPr="007A089C">
              <w:t>Свойства действий над числами.</w:t>
            </w:r>
          </w:p>
        </w:tc>
        <w:tc>
          <w:tcPr>
            <w:tcW w:w="5953" w:type="dxa"/>
          </w:tcPr>
          <w:p w:rsidR="0095622F" w:rsidRPr="007A089C" w:rsidRDefault="0095622F" w:rsidP="007E7AED">
            <w:pPr>
              <w:jc w:val="both"/>
            </w:pPr>
            <w:r w:rsidRPr="007A089C">
              <w:rPr>
                <w:rStyle w:val="FontStyle11"/>
              </w:rPr>
              <w:t>Фронтальная беседа, работа у доски и в те</w:t>
            </w:r>
            <w:r w:rsidRPr="007A089C">
              <w:rPr>
                <w:rStyle w:val="FontStyle11"/>
              </w:rPr>
              <w:softHyphen/>
              <w:t>традях</w:t>
            </w:r>
          </w:p>
        </w:tc>
        <w:tc>
          <w:tcPr>
            <w:tcW w:w="992" w:type="dxa"/>
          </w:tcPr>
          <w:p w:rsidR="0095622F" w:rsidRPr="007A089C" w:rsidRDefault="0095622F" w:rsidP="007E7AED">
            <w:pPr>
              <w:jc w:val="center"/>
            </w:pPr>
            <w:r>
              <w:t>12</w:t>
            </w:r>
            <w:r w:rsidRPr="007A089C">
              <w:t>.09</w:t>
            </w:r>
          </w:p>
        </w:tc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</w:p>
        </w:tc>
      </w:tr>
      <w:tr w:rsidR="0095622F" w:rsidRPr="007A089C" w:rsidTr="007E7AED"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  <w:r w:rsidRPr="007A089C">
              <w:t>8</w:t>
            </w:r>
          </w:p>
        </w:tc>
        <w:tc>
          <w:tcPr>
            <w:tcW w:w="6521" w:type="dxa"/>
          </w:tcPr>
          <w:p w:rsidR="0095622F" w:rsidRPr="007A089C" w:rsidRDefault="0095622F" w:rsidP="007E7AED">
            <w:r w:rsidRPr="007A089C">
              <w:t xml:space="preserve">Тождества. </w:t>
            </w:r>
          </w:p>
        </w:tc>
        <w:tc>
          <w:tcPr>
            <w:tcW w:w="5953" w:type="dxa"/>
          </w:tcPr>
          <w:p w:rsidR="0095622F" w:rsidRPr="007A089C" w:rsidRDefault="0095622F" w:rsidP="007E7AED">
            <w:pPr>
              <w:jc w:val="both"/>
            </w:pPr>
            <w:r w:rsidRPr="007A089C">
              <w:rPr>
                <w:rStyle w:val="FontStyle11"/>
              </w:rPr>
              <w:t>Фронтальная беседа, работа у доски и в те</w:t>
            </w:r>
            <w:r w:rsidRPr="007A089C">
              <w:rPr>
                <w:rStyle w:val="FontStyle11"/>
              </w:rPr>
              <w:softHyphen/>
              <w:t>традях</w:t>
            </w:r>
          </w:p>
        </w:tc>
        <w:tc>
          <w:tcPr>
            <w:tcW w:w="992" w:type="dxa"/>
          </w:tcPr>
          <w:p w:rsidR="0095622F" w:rsidRPr="007A089C" w:rsidRDefault="0095622F" w:rsidP="007E7AED">
            <w:pPr>
              <w:jc w:val="center"/>
            </w:pPr>
            <w:r>
              <w:t>14</w:t>
            </w:r>
            <w:r w:rsidRPr="007A089C">
              <w:t>.09</w:t>
            </w:r>
          </w:p>
        </w:tc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</w:p>
        </w:tc>
      </w:tr>
      <w:tr w:rsidR="0095622F" w:rsidRPr="007A089C" w:rsidTr="007E7AED"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  <w:r w:rsidRPr="007A089C">
              <w:t>9</w:t>
            </w:r>
          </w:p>
        </w:tc>
        <w:tc>
          <w:tcPr>
            <w:tcW w:w="6521" w:type="dxa"/>
          </w:tcPr>
          <w:p w:rsidR="0095622F" w:rsidRPr="007A089C" w:rsidRDefault="0095622F" w:rsidP="007E7AED">
            <w:r w:rsidRPr="007A089C">
              <w:t>Тождественные преобразования выражений.</w:t>
            </w:r>
          </w:p>
        </w:tc>
        <w:tc>
          <w:tcPr>
            <w:tcW w:w="5953" w:type="dxa"/>
          </w:tcPr>
          <w:p w:rsidR="0095622F" w:rsidRPr="007A089C" w:rsidRDefault="0095622F" w:rsidP="007E7AED">
            <w:pPr>
              <w:jc w:val="both"/>
            </w:pPr>
            <w:r w:rsidRPr="007A089C">
              <w:rPr>
                <w:rStyle w:val="FontStyle11"/>
              </w:rPr>
              <w:t>Фронтальный опрос, работа в парах, работа у доски и в тетрадях</w:t>
            </w:r>
          </w:p>
        </w:tc>
        <w:tc>
          <w:tcPr>
            <w:tcW w:w="992" w:type="dxa"/>
          </w:tcPr>
          <w:p w:rsidR="0095622F" w:rsidRPr="007A089C" w:rsidRDefault="0095622F" w:rsidP="007E7AED">
            <w:pPr>
              <w:jc w:val="center"/>
            </w:pPr>
            <w:r>
              <w:t>16</w:t>
            </w:r>
            <w:r w:rsidRPr="007A089C">
              <w:t>.09</w:t>
            </w:r>
          </w:p>
        </w:tc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</w:p>
        </w:tc>
      </w:tr>
      <w:tr w:rsidR="0095622F" w:rsidRPr="007A089C" w:rsidTr="007E7AED"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  <w:r w:rsidRPr="007A089C">
              <w:t>10</w:t>
            </w:r>
          </w:p>
        </w:tc>
        <w:tc>
          <w:tcPr>
            <w:tcW w:w="6521" w:type="dxa"/>
          </w:tcPr>
          <w:p w:rsidR="0095622F" w:rsidRPr="007A089C" w:rsidRDefault="0095622F" w:rsidP="007E7AED">
            <w:r w:rsidRPr="007A089C">
              <w:t>Решение примеров и задач на тождественное преобразование выражений и доказательство тождеств.</w:t>
            </w:r>
          </w:p>
        </w:tc>
        <w:tc>
          <w:tcPr>
            <w:tcW w:w="5953" w:type="dxa"/>
          </w:tcPr>
          <w:p w:rsidR="0095622F" w:rsidRPr="007A089C" w:rsidRDefault="0095622F" w:rsidP="007E7AED">
            <w:pPr>
              <w:jc w:val="both"/>
            </w:pPr>
            <w:r w:rsidRPr="007A089C">
              <w:rPr>
                <w:rStyle w:val="FontStyle11"/>
              </w:rPr>
              <w:t>Работа у доски и в те</w:t>
            </w:r>
            <w:r w:rsidRPr="007A089C">
              <w:rPr>
                <w:rStyle w:val="FontStyle11"/>
              </w:rPr>
              <w:softHyphen/>
              <w:t>традях, индивидуальная работа (карточки-зада</w:t>
            </w:r>
            <w:r w:rsidRPr="007A089C">
              <w:rPr>
                <w:rStyle w:val="FontStyle11"/>
              </w:rPr>
              <w:softHyphen/>
              <w:t>ния)</w:t>
            </w:r>
          </w:p>
        </w:tc>
        <w:tc>
          <w:tcPr>
            <w:tcW w:w="992" w:type="dxa"/>
          </w:tcPr>
          <w:p w:rsidR="0095622F" w:rsidRPr="007A089C" w:rsidRDefault="0095622F" w:rsidP="007E7AED">
            <w:pPr>
              <w:jc w:val="center"/>
            </w:pPr>
            <w:r>
              <w:t>17</w:t>
            </w:r>
            <w:r w:rsidRPr="007A089C">
              <w:t>.09</w:t>
            </w:r>
          </w:p>
        </w:tc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</w:p>
        </w:tc>
      </w:tr>
      <w:tr w:rsidR="0095622F" w:rsidRPr="007A089C" w:rsidTr="007E7AED"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  <w:r w:rsidRPr="007A089C">
              <w:t>11</w:t>
            </w:r>
          </w:p>
        </w:tc>
        <w:tc>
          <w:tcPr>
            <w:tcW w:w="6521" w:type="dxa"/>
          </w:tcPr>
          <w:p w:rsidR="0095622F" w:rsidRPr="007A089C" w:rsidRDefault="0095622F" w:rsidP="007E7AED">
            <w:r w:rsidRPr="007A089C">
              <w:t>Итоговый урок решения задач на тему «Выражения и их преобразование».</w:t>
            </w:r>
          </w:p>
        </w:tc>
        <w:tc>
          <w:tcPr>
            <w:tcW w:w="5953" w:type="dxa"/>
          </w:tcPr>
          <w:p w:rsidR="0095622F" w:rsidRPr="007A089C" w:rsidRDefault="0095622F" w:rsidP="007E7AED">
            <w:pPr>
              <w:jc w:val="both"/>
            </w:pPr>
            <w:r w:rsidRPr="007A089C">
              <w:rPr>
                <w:rStyle w:val="FontStyle11"/>
              </w:rPr>
              <w:t>Фронтальный опрос, работа в парах, работа у доски и в тетрадях</w:t>
            </w:r>
          </w:p>
        </w:tc>
        <w:tc>
          <w:tcPr>
            <w:tcW w:w="992" w:type="dxa"/>
          </w:tcPr>
          <w:p w:rsidR="0095622F" w:rsidRPr="007A089C" w:rsidRDefault="0095622F" w:rsidP="007E7AED">
            <w:pPr>
              <w:jc w:val="center"/>
            </w:pPr>
            <w:r>
              <w:t>19</w:t>
            </w:r>
            <w:r w:rsidRPr="007A089C">
              <w:t>.09</w:t>
            </w:r>
          </w:p>
        </w:tc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</w:p>
        </w:tc>
      </w:tr>
      <w:tr w:rsidR="0095622F" w:rsidRPr="007A089C" w:rsidTr="007E7AED"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  <w:r w:rsidRPr="007A089C">
              <w:lastRenderedPageBreak/>
              <w:t>12</w:t>
            </w:r>
          </w:p>
        </w:tc>
        <w:tc>
          <w:tcPr>
            <w:tcW w:w="6521" w:type="dxa"/>
          </w:tcPr>
          <w:p w:rsidR="0095622F" w:rsidRPr="007A089C" w:rsidRDefault="0095622F" w:rsidP="007E7AED">
            <w:r w:rsidRPr="007A089C">
              <w:t>Контрольная работа №1 (входная).</w:t>
            </w:r>
          </w:p>
        </w:tc>
        <w:tc>
          <w:tcPr>
            <w:tcW w:w="5953" w:type="dxa"/>
          </w:tcPr>
          <w:p w:rsidR="0095622F" w:rsidRPr="007A089C" w:rsidRDefault="0095622F" w:rsidP="007E7AED">
            <w:pPr>
              <w:jc w:val="both"/>
            </w:pPr>
            <w:r w:rsidRPr="007A089C">
              <w:rPr>
                <w:rStyle w:val="FontStyle11"/>
              </w:rPr>
              <w:t>Написание контроль</w:t>
            </w:r>
            <w:r w:rsidRPr="007A089C">
              <w:rPr>
                <w:rStyle w:val="FontStyle11"/>
              </w:rPr>
              <w:softHyphen/>
              <w:t>ной работы</w:t>
            </w:r>
          </w:p>
        </w:tc>
        <w:tc>
          <w:tcPr>
            <w:tcW w:w="992" w:type="dxa"/>
          </w:tcPr>
          <w:p w:rsidR="0095622F" w:rsidRPr="007A089C" w:rsidRDefault="0095622F" w:rsidP="007E7AED">
            <w:pPr>
              <w:jc w:val="center"/>
            </w:pPr>
            <w:r>
              <w:t>21</w:t>
            </w:r>
            <w:r w:rsidRPr="007A089C">
              <w:t>.09</w:t>
            </w:r>
          </w:p>
        </w:tc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</w:p>
        </w:tc>
      </w:tr>
      <w:tr w:rsidR="0095622F" w:rsidRPr="007A089C" w:rsidTr="007E7AED"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  <w:r w:rsidRPr="007A089C">
              <w:t>13</w:t>
            </w:r>
          </w:p>
        </w:tc>
        <w:tc>
          <w:tcPr>
            <w:tcW w:w="6521" w:type="dxa"/>
          </w:tcPr>
          <w:p w:rsidR="0095622F" w:rsidRPr="007A089C" w:rsidRDefault="0095622F" w:rsidP="007E7AED">
            <w:r w:rsidRPr="007A089C">
              <w:t>Работа над ошибками. Решение задач на тождественное преобразование выражений.</w:t>
            </w:r>
          </w:p>
        </w:tc>
        <w:tc>
          <w:tcPr>
            <w:tcW w:w="5953" w:type="dxa"/>
          </w:tcPr>
          <w:p w:rsidR="0095622F" w:rsidRPr="007A089C" w:rsidRDefault="0095622F" w:rsidP="007E7AED">
            <w:pPr>
              <w:jc w:val="both"/>
            </w:pPr>
            <w:r w:rsidRPr="007A089C">
              <w:rPr>
                <w:rStyle w:val="FontStyle11"/>
              </w:rPr>
              <w:t>Анализ ошибок, допу</w:t>
            </w:r>
            <w:r w:rsidRPr="007A089C">
              <w:rPr>
                <w:rStyle w:val="FontStyle11"/>
              </w:rPr>
              <w:softHyphen/>
              <w:t>щенных в контрольной работе, работа с тек</w:t>
            </w:r>
            <w:r w:rsidRPr="007A089C">
              <w:rPr>
                <w:rStyle w:val="FontStyle11"/>
              </w:rPr>
              <w:softHyphen/>
              <w:t>стом учебника, работа у доски</w:t>
            </w:r>
          </w:p>
        </w:tc>
        <w:tc>
          <w:tcPr>
            <w:tcW w:w="992" w:type="dxa"/>
          </w:tcPr>
          <w:p w:rsidR="0095622F" w:rsidRPr="007A089C" w:rsidRDefault="0095622F" w:rsidP="007E7AED">
            <w:pPr>
              <w:jc w:val="center"/>
            </w:pPr>
            <w:r>
              <w:t>23</w:t>
            </w:r>
            <w:r w:rsidRPr="007A089C">
              <w:t>.09</w:t>
            </w:r>
          </w:p>
        </w:tc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</w:p>
        </w:tc>
      </w:tr>
      <w:tr w:rsidR="0095622F" w:rsidRPr="007A089C" w:rsidTr="007E7AED"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</w:p>
        </w:tc>
        <w:tc>
          <w:tcPr>
            <w:tcW w:w="6521" w:type="dxa"/>
          </w:tcPr>
          <w:p w:rsidR="0095622F" w:rsidRPr="007A089C" w:rsidRDefault="0095622F" w:rsidP="007E7AED">
            <w:r w:rsidRPr="007A089C">
              <w:t xml:space="preserve">Уравнения и неравенства </w:t>
            </w:r>
            <w:proofErr w:type="gramStart"/>
            <w:r w:rsidRPr="007A089C">
              <w:t xml:space="preserve">( </w:t>
            </w:r>
            <w:proofErr w:type="gramEnd"/>
            <w:r w:rsidRPr="007A089C">
              <w:t>8 ч)</w:t>
            </w:r>
          </w:p>
        </w:tc>
        <w:tc>
          <w:tcPr>
            <w:tcW w:w="5953" w:type="dxa"/>
          </w:tcPr>
          <w:p w:rsidR="0095622F" w:rsidRPr="007A089C" w:rsidRDefault="0095622F" w:rsidP="007E7AED">
            <w:pPr>
              <w:jc w:val="both"/>
              <w:rPr>
                <w:rStyle w:val="FontStyle11"/>
                <w:b w:val="0"/>
              </w:rPr>
            </w:pPr>
          </w:p>
        </w:tc>
        <w:tc>
          <w:tcPr>
            <w:tcW w:w="992" w:type="dxa"/>
          </w:tcPr>
          <w:p w:rsidR="0095622F" w:rsidRPr="007A089C" w:rsidRDefault="0095622F" w:rsidP="007E7AED">
            <w:pPr>
              <w:jc w:val="center"/>
            </w:pPr>
          </w:p>
        </w:tc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</w:p>
        </w:tc>
      </w:tr>
      <w:tr w:rsidR="0095622F" w:rsidRPr="007A089C" w:rsidTr="007E7AED"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  <w:r w:rsidRPr="007A089C">
              <w:t>14</w:t>
            </w:r>
          </w:p>
        </w:tc>
        <w:tc>
          <w:tcPr>
            <w:tcW w:w="6521" w:type="dxa"/>
          </w:tcPr>
          <w:p w:rsidR="0095622F" w:rsidRPr="007A089C" w:rsidRDefault="0095622F" w:rsidP="007E7AED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089C">
              <w:rPr>
                <w:rFonts w:ascii="Times New Roman" w:hAnsi="Times New Roman" w:cs="Times New Roman"/>
                <w:sz w:val="28"/>
                <w:szCs w:val="28"/>
              </w:rPr>
              <w:t xml:space="preserve">Понятие уравнения и корня уравнения. Представление о равносильности уравнений. Область определения уравнения (область допустимых значений переменной). Рождение буквенной символики.  </w:t>
            </w:r>
          </w:p>
        </w:tc>
        <w:tc>
          <w:tcPr>
            <w:tcW w:w="5953" w:type="dxa"/>
          </w:tcPr>
          <w:p w:rsidR="0095622F" w:rsidRPr="007A089C" w:rsidRDefault="0095622F" w:rsidP="007E7AED">
            <w:pPr>
              <w:jc w:val="both"/>
            </w:pPr>
            <w:r w:rsidRPr="007A089C">
              <w:rPr>
                <w:rStyle w:val="FontStyle11"/>
              </w:rPr>
              <w:t>Фронтальная беседа, работа у доски и в те</w:t>
            </w:r>
            <w:r w:rsidRPr="007A089C">
              <w:rPr>
                <w:rStyle w:val="FontStyle11"/>
              </w:rPr>
              <w:softHyphen/>
              <w:t>традях</w:t>
            </w:r>
          </w:p>
        </w:tc>
        <w:tc>
          <w:tcPr>
            <w:tcW w:w="992" w:type="dxa"/>
          </w:tcPr>
          <w:p w:rsidR="0095622F" w:rsidRPr="007A089C" w:rsidRDefault="0095622F" w:rsidP="007E7AED">
            <w:pPr>
              <w:jc w:val="center"/>
            </w:pPr>
            <w:r>
              <w:t>24</w:t>
            </w:r>
            <w:r w:rsidRPr="007A089C">
              <w:t>.09</w:t>
            </w:r>
          </w:p>
        </w:tc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</w:p>
        </w:tc>
      </w:tr>
      <w:tr w:rsidR="0095622F" w:rsidRPr="007A089C" w:rsidTr="007E7AED"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  <w:r w:rsidRPr="007A089C">
              <w:t>15</w:t>
            </w:r>
          </w:p>
        </w:tc>
        <w:tc>
          <w:tcPr>
            <w:tcW w:w="6521" w:type="dxa"/>
          </w:tcPr>
          <w:p w:rsidR="0095622F" w:rsidRPr="007A089C" w:rsidRDefault="0095622F" w:rsidP="007E7AED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089C">
              <w:rPr>
                <w:rFonts w:ascii="Times New Roman" w:hAnsi="Times New Roman" w:cs="Times New Roman"/>
                <w:sz w:val="28"/>
                <w:szCs w:val="28"/>
              </w:rPr>
              <w:t>Линейное уравнение с одной переменной. Линейное уравнение с параметром. Количество корней линейного уравнения. Решение линейных уравнений с параметром.</w:t>
            </w:r>
          </w:p>
        </w:tc>
        <w:tc>
          <w:tcPr>
            <w:tcW w:w="5953" w:type="dxa"/>
          </w:tcPr>
          <w:p w:rsidR="0095622F" w:rsidRPr="007A089C" w:rsidRDefault="0095622F" w:rsidP="007E7AED">
            <w:pPr>
              <w:jc w:val="both"/>
            </w:pPr>
            <w:r w:rsidRPr="007A089C">
              <w:rPr>
                <w:rStyle w:val="FontStyle11"/>
              </w:rPr>
              <w:t>Фронтальная беседа, работа у доски и в те</w:t>
            </w:r>
            <w:r w:rsidRPr="007A089C">
              <w:rPr>
                <w:rStyle w:val="FontStyle11"/>
              </w:rPr>
              <w:softHyphen/>
              <w:t>традях</w:t>
            </w:r>
          </w:p>
        </w:tc>
        <w:tc>
          <w:tcPr>
            <w:tcW w:w="992" w:type="dxa"/>
          </w:tcPr>
          <w:p w:rsidR="0095622F" w:rsidRPr="007A089C" w:rsidRDefault="0095622F" w:rsidP="007E7AED">
            <w:pPr>
              <w:jc w:val="center"/>
            </w:pPr>
            <w:r>
              <w:t>26</w:t>
            </w:r>
            <w:r w:rsidRPr="007A089C">
              <w:t>.09</w:t>
            </w:r>
          </w:p>
        </w:tc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</w:p>
        </w:tc>
      </w:tr>
      <w:tr w:rsidR="0095622F" w:rsidRPr="007A089C" w:rsidTr="007E7AED"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  <w:r w:rsidRPr="007A089C">
              <w:t>16</w:t>
            </w:r>
          </w:p>
        </w:tc>
        <w:tc>
          <w:tcPr>
            <w:tcW w:w="6521" w:type="dxa"/>
          </w:tcPr>
          <w:p w:rsidR="0095622F" w:rsidRPr="007A089C" w:rsidRDefault="0095622F" w:rsidP="007E7AED">
            <w:r w:rsidRPr="007A089C">
              <w:t>Решение уравнений. Самостоятельная работа №1 на тему «Решение уравнений».</w:t>
            </w:r>
          </w:p>
        </w:tc>
        <w:tc>
          <w:tcPr>
            <w:tcW w:w="5953" w:type="dxa"/>
          </w:tcPr>
          <w:p w:rsidR="0095622F" w:rsidRPr="007A089C" w:rsidRDefault="0095622F" w:rsidP="007E7AED">
            <w:pPr>
              <w:jc w:val="both"/>
            </w:pPr>
            <w:r w:rsidRPr="007A089C">
              <w:rPr>
                <w:rStyle w:val="FontStyle11"/>
              </w:rPr>
              <w:t>Фронтальный опрос, работа в парах, работа у доски и в тетрадях. СР</w:t>
            </w:r>
          </w:p>
        </w:tc>
        <w:tc>
          <w:tcPr>
            <w:tcW w:w="992" w:type="dxa"/>
          </w:tcPr>
          <w:p w:rsidR="0095622F" w:rsidRPr="007A089C" w:rsidRDefault="0095622F" w:rsidP="007E7AED">
            <w:pPr>
              <w:jc w:val="center"/>
            </w:pPr>
            <w:r>
              <w:t>28</w:t>
            </w:r>
            <w:r w:rsidRPr="007A089C">
              <w:t>.09</w:t>
            </w:r>
          </w:p>
        </w:tc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</w:p>
        </w:tc>
      </w:tr>
      <w:tr w:rsidR="0095622F" w:rsidRPr="007A089C" w:rsidTr="007E7AED"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  <w:r w:rsidRPr="007A089C">
              <w:t>17</w:t>
            </w:r>
          </w:p>
        </w:tc>
        <w:tc>
          <w:tcPr>
            <w:tcW w:w="6521" w:type="dxa"/>
          </w:tcPr>
          <w:p w:rsidR="0095622F" w:rsidRPr="007A089C" w:rsidRDefault="0095622F" w:rsidP="007E7AED">
            <w:r w:rsidRPr="007A089C">
              <w:t>Решение текстовых задач с помощью уравнений.</w:t>
            </w:r>
          </w:p>
        </w:tc>
        <w:tc>
          <w:tcPr>
            <w:tcW w:w="5953" w:type="dxa"/>
          </w:tcPr>
          <w:p w:rsidR="0095622F" w:rsidRPr="007A089C" w:rsidRDefault="0095622F" w:rsidP="007E7AED">
            <w:pPr>
              <w:jc w:val="both"/>
            </w:pPr>
            <w:r w:rsidRPr="007A089C">
              <w:rPr>
                <w:rStyle w:val="FontStyle11"/>
              </w:rPr>
              <w:t>Работа у доски и в те</w:t>
            </w:r>
            <w:r w:rsidRPr="007A089C">
              <w:rPr>
                <w:rStyle w:val="FontStyle11"/>
              </w:rPr>
              <w:softHyphen/>
              <w:t>традях, индивидуальная работа (карточки-зада</w:t>
            </w:r>
            <w:r w:rsidRPr="007A089C">
              <w:rPr>
                <w:rStyle w:val="FontStyle11"/>
              </w:rPr>
              <w:softHyphen/>
              <w:t>ния)</w:t>
            </w:r>
          </w:p>
        </w:tc>
        <w:tc>
          <w:tcPr>
            <w:tcW w:w="992" w:type="dxa"/>
          </w:tcPr>
          <w:p w:rsidR="0095622F" w:rsidRPr="007A089C" w:rsidRDefault="0095622F" w:rsidP="007E7AED">
            <w:pPr>
              <w:jc w:val="center"/>
            </w:pPr>
            <w:r>
              <w:t>30</w:t>
            </w:r>
            <w:r w:rsidRPr="007A089C">
              <w:t>.</w:t>
            </w:r>
            <w:r>
              <w:t>09</w:t>
            </w:r>
          </w:p>
        </w:tc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</w:p>
        </w:tc>
      </w:tr>
      <w:tr w:rsidR="0095622F" w:rsidRPr="007A089C" w:rsidTr="007E7AED"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  <w:r w:rsidRPr="007A089C">
              <w:t>18</w:t>
            </w:r>
          </w:p>
        </w:tc>
        <w:tc>
          <w:tcPr>
            <w:tcW w:w="6521" w:type="dxa"/>
          </w:tcPr>
          <w:p w:rsidR="0095622F" w:rsidRPr="007A089C" w:rsidRDefault="0095622F" w:rsidP="007E7AED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089C">
              <w:rPr>
                <w:rFonts w:ascii="Times New Roman" w:hAnsi="Times New Roman" w:cs="Times New Roman"/>
                <w:sz w:val="28"/>
                <w:szCs w:val="28"/>
              </w:rPr>
              <w:t>Решение текстовых задач арифметическим способом</w:t>
            </w:r>
            <w:r w:rsidRPr="007A089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. </w:t>
            </w:r>
            <w:r w:rsidRPr="007A089C">
              <w:rPr>
                <w:rFonts w:ascii="Times New Roman" w:hAnsi="Times New Roman" w:cs="Times New Roman"/>
                <w:sz w:val="28"/>
                <w:szCs w:val="28"/>
              </w:rPr>
              <w:t>Использование таблиц, схем, чертежей, других сре</w:t>
            </w:r>
            <w:proofErr w:type="gramStart"/>
            <w:r w:rsidRPr="007A089C">
              <w:rPr>
                <w:rFonts w:ascii="Times New Roman" w:hAnsi="Times New Roman" w:cs="Times New Roman"/>
                <w:sz w:val="28"/>
                <w:szCs w:val="28"/>
              </w:rPr>
              <w:t>дств пр</w:t>
            </w:r>
            <w:proofErr w:type="gramEnd"/>
            <w:r w:rsidRPr="007A089C">
              <w:rPr>
                <w:rFonts w:ascii="Times New Roman" w:hAnsi="Times New Roman" w:cs="Times New Roman"/>
                <w:sz w:val="28"/>
                <w:szCs w:val="28"/>
              </w:rPr>
              <w:t xml:space="preserve">едставления данных при решении задачи. </w:t>
            </w:r>
          </w:p>
        </w:tc>
        <w:tc>
          <w:tcPr>
            <w:tcW w:w="5953" w:type="dxa"/>
          </w:tcPr>
          <w:p w:rsidR="0095622F" w:rsidRPr="007A089C" w:rsidRDefault="0095622F" w:rsidP="007E7AED">
            <w:pPr>
              <w:jc w:val="both"/>
            </w:pPr>
            <w:r w:rsidRPr="007A089C">
              <w:rPr>
                <w:rStyle w:val="FontStyle11"/>
              </w:rPr>
              <w:t>Фронтальный опрос, работа в парах, работа у доски и в тетрадях</w:t>
            </w:r>
          </w:p>
        </w:tc>
        <w:tc>
          <w:tcPr>
            <w:tcW w:w="992" w:type="dxa"/>
          </w:tcPr>
          <w:p w:rsidR="0095622F" w:rsidRPr="007A089C" w:rsidRDefault="0095622F" w:rsidP="007E7AED">
            <w:pPr>
              <w:jc w:val="center"/>
            </w:pPr>
            <w:r>
              <w:t>01</w:t>
            </w:r>
            <w:r w:rsidRPr="007A089C">
              <w:t>.10</w:t>
            </w:r>
          </w:p>
        </w:tc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</w:p>
        </w:tc>
      </w:tr>
      <w:tr w:rsidR="0095622F" w:rsidRPr="007A089C" w:rsidTr="007E7AED"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  <w:r w:rsidRPr="007A089C">
              <w:t>19</w:t>
            </w:r>
          </w:p>
        </w:tc>
        <w:tc>
          <w:tcPr>
            <w:tcW w:w="6521" w:type="dxa"/>
          </w:tcPr>
          <w:p w:rsidR="0095622F" w:rsidRPr="007A089C" w:rsidRDefault="0095622F" w:rsidP="007E7AED">
            <w:r w:rsidRPr="007A089C">
              <w:t>Итоговый урок на тему «Решение уравнений и задач с помощью уравнений».</w:t>
            </w:r>
          </w:p>
        </w:tc>
        <w:tc>
          <w:tcPr>
            <w:tcW w:w="5953" w:type="dxa"/>
          </w:tcPr>
          <w:p w:rsidR="0095622F" w:rsidRPr="007A089C" w:rsidRDefault="0095622F" w:rsidP="007E7AED">
            <w:pPr>
              <w:jc w:val="both"/>
              <w:rPr>
                <w:lang w:val="en-US"/>
              </w:rPr>
            </w:pPr>
            <w:r w:rsidRPr="007A089C">
              <w:rPr>
                <w:rStyle w:val="FontStyle11"/>
              </w:rPr>
              <w:t>Индивидуальная работа (карточки-задания)</w:t>
            </w:r>
          </w:p>
        </w:tc>
        <w:tc>
          <w:tcPr>
            <w:tcW w:w="992" w:type="dxa"/>
          </w:tcPr>
          <w:p w:rsidR="0095622F" w:rsidRPr="007A089C" w:rsidRDefault="0095622F" w:rsidP="007E7AED">
            <w:pPr>
              <w:jc w:val="center"/>
            </w:pPr>
            <w:r>
              <w:t>03</w:t>
            </w:r>
            <w:r w:rsidRPr="007A089C">
              <w:t>.10</w:t>
            </w:r>
          </w:p>
        </w:tc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</w:p>
        </w:tc>
      </w:tr>
      <w:tr w:rsidR="0095622F" w:rsidRPr="007A089C" w:rsidTr="007E7AED">
        <w:trPr>
          <w:trHeight w:val="283"/>
        </w:trPr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  <w:r w:rsidRPr="007A089C">
              <w:t>20</w:t>
            </w:r>
          </w:p>
        </w:tc>
        <w:tc>
          <w:tcPr>
            <w:tcW w:w="6521" w:type="dxa"/>
          </w:tcPr>
          <w:p w:rsidR="0095622F" w:rsidRPr="007A089C" w:rsidRDefault="0095622F" w:rsidP="007E7AED">
            <w:r w:rsidRPr="007A089C">
              <w:t>Контрольная работа №2 на тему «Решение уравнений и текстовых задач с помощью уравнений».</w:t>
            </w:r>
          </w:p>
        </w:tc>
        <w:tc>
          <w:tcPr>
            <w:tcW w:w="5953" w:type="dxa"/>
          </w:tcPr>
          <w:p w:rsidR="0095622F" w:rsidRPr="007A089C" w:rsidRDefault="0095622F" w:rsidP="007E7AED">
            <w:pPr>
              <w:jc w:val="both"/>
              <w:rPr>
                <w:lang w:val="en-US"/>
              </w:rPr>
            </w:pPr>
            <w:r w:rsidRPr="007A089C">
              <w:rPr>
                <w:rStyle w:val="FontStyle11"/>
              </w:rPr>
              <w:t>Написание контроль</w:t>
            </w:r>
            <w:r w:rsidRPr="007A089C">
              <w:rPr>
                <w:rStyle w:val="FontStyle11"/>
              </w:rPr>
              <w:softHyphen/>
              <w:t>ной работы</w:t>
            </w:r>
          </w:p>
        </w:tc>
        <w:tc>
          <w:tcPr>
            <w:tcW w:w="992" w:type="dxa"/>
          </w:tcPr>
          <w:p w:rsidR="0095622F" w:rsidRPr="007A089C" w:rsidRDefault="0095622F" w:rsidP="007E7AED">
            <w:pPr>
              <w:jc w:val="center"/>
            </w:pPr>
            <w:r>
              <w:t>05</w:t>
            </w:r>
            <w:r w:rsidRPr="007A089C">
              <w:t>.10</w:t>
            </w:r>
          </w:p>
        </w:tc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</w:p>
        </w:tc>
      </w:tr>
      <w:tr w:rsidR="0095622F" w:rsidRPr="007A089C" w:rsidTr="007E7AED">
        <w:trPr>
          <w:trHeight w:val="283"/>
        </w:trPr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  <w:r w:rsidRPr="007A089C">
              <w:t>21</w:t>
            </w:r>
          </w:p>
        </w:tc>
        <w:tc>
          <w:tcPr>
            <w:tcW w:w="6521" w:type="dxa"/>
          </w:tcPr>
          <w:p w:rsidR="0095622F" w:rsidRPr="007A089C" w:rsidRDefault="0095622F" w:rsidP="007E7AED">
            <w:r w:rsidRPr="007A089C">
              <w:t>Работа над ошибками. Решение задач с помощью уравнений.</w:t>
            </w:r>
          </w:p>
        </w:tc>
        <w:tc>
          <w:tcPr>
            <w:tcW w:w="5953" w:type="dxa"/>
          </w:tcPr>
          <w:p w:rsidR="0095622F" w:rsidRPr="007A089C" w:rsidRDefault="0095622F" w:rsidP="007E7AED">
            <w:pPr>
              <w:jc w:val="both"/>
            </w:pPr>
            <w:r w:rsidRPr="007A089C">
              <w:rPr>
                <w:rStyle w:val="FontStyle11"/>
              </w:rPr>
              <w:t>Анализ ошибок, допу</w:t>
            </w:r>
            <w:r w:rsidRPr="007A089C">
              <w:rPr>
                <w:rStyle w:val="FontStyle11"/>
              </w:rPr>
              <w:softHyphen/>
              <w:t>щенных в контрольной работе, работа с тек</w:t>
            </w:r>
            <w:r w:rsidRPr="007A089C">
              <w:rPr>
                <w:rStyle w:val="FontStyle11"/>
              </w:rPr>
              <w:softHyphen/>
              <w:t>стом учебника, работа у доски</w:t>
            </w:r>
          </w:p>
        </w:tc>
        <w:tc>
          <w:tcPr>
            <w:tcW w:w="992" w:type="dxa"/>
          </w:tcPr>
          <w:p w:rsidR="0095622F" w:rsidRPr="007A089C" w:rsidRDefault="0095622F" w:rsidP="007E7AED">
            <w:pPr>
              <w:jc w:val="center"/>
            </w:pPr>
            <w:r>
              <w:t>07</w:t>
            </w:r>
            <w:r w:rsidRPr="007A089C">
              <w:t>.10</w:t>
            </w:r>
          </w:p>
        </w:tc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</w:p>
        </w:tc>
      </w:tr>
      <w:tr w:rsidR="0095622F" w:rsidRPr="007A089C" w:rsidTr="007E7AED">
        <w:trPr>
          <w:trHeight w:val="445"/>
        </w:trPr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</w:p>
        </w:tc>
        <w:tc>
          <w:tcPr>
            <w:tcW w:w="6521" w:type="dxa"/>
          </w:tcPr>
          <w:p w:rsidR="0095622F" w:rsidRPr="007A089C" w:rsidRDefault="0095622F" w:rsidP="007E7AED">
            <w:r w:rsidRPr="007A089C">
              <w:t xml:space="preserve">Функции. </w:t>
            </w:r>
            <w:proofErr w:type="gramStart"/>
            <w:r w:rsidRPr="007A089C">
              <w:t xml:space="preserve">( </w:t>
            </w:r>
            <w:proofErr w:type="gramEnd"/>
            <w:r w:rsidRPr="007A089C">
              <w:t xml:space="preserve">17 ч)  </w:t>
            </w:r>
          </w:p>
        </w:tc>
        <w:tc>
          <w:tcPr>
            <w:tcW w:w="5953" w:type="dxa"/>
          </w:tcPr>
          <w:p w:rsidR="0095622F" w:rsidRPr="007A089C" w:rsidRDefault="0095622F" w:rsidP="007E7AED">
            <w:pPr>
              <w:jc w:val="both"/>
            </w:pPr>
          </w:p>
        </w:tc>
        <w:tc>
          <w:tcPr>
            <w:tcW w:w="992" w:type="dxa"/>
          </w:tcPr>
          <w:p w:rsidR="0095622F" w:rsidRPr="007A089C" w:rsidRDefault="0095622F" w:rsidP="007E7AED">
            <w:pPr>
              <w:jc w:val="center"/>
            </w:pPr>
          </w:p>
        </w:tc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</w:p>
        </w:tc>
      </w:tr>
      <w:tr w:rsidR="0095622F" w:rsidRPr="007A089C" w:rsidTr="007E7AED">
        <w:trPr>
          <w:trHeight w:val="356"/>
        </w:trPr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  <w:r w:rsidRPr="007A089C">
              <w:lastRenderedPageBreak/>
              <w:t>22</w:t>
            </w:r>
          </w:p>
        </w:tc>
        <w:tc>
          <w:tcPr>
            <w:tcW w:w="6521" w:type="dxa"/>
          </w:tcPr>
          <w:p w:rsidR="0095622F" w:rsidRPr="007A089C" w:rsidRDefault="0095622F" w:rsidP="007E7AED">
            <w:r w:rsidRPr="007A089C">
              <w:t xml:space="preserve">Что такое функция? </w:t>
            </w:r>
          </w:p>
        </w:tc>
        <w:tc>
          <w:tcPr>
            <w:tcW w:w="5953" w:type="dxa"/>
          </w:tcPr>
          <w:p w:rsidR="0095622F" w:rsidRPr="007A089C" w:rsidRDefault="0095622F" w:rsidP="007E7AED">
            <w:pPr>
              <w:jc w:val="both"/>
            </w:pPr>
            <w:r w:rsidRPr="007A089C">
              <w:rPr>
                <w:rStyle w:val="FontStyle11"/>
              </w:rPr>
              <w:t>Фронтальная беседа, работа у доски и в те</w:t>
            </w:r>
            <w:r w:rsidRPr="007A089C">
              <w:rPr>
                <w:rStyle w:val="FontStyle11"/>
              </w:rPr>
              <w:softHyphen/>
              <w:t>традях</w:t>
            </w:r>
          </w:p>
        </w:tc>
        <w:tc>
          <w:tcPr>
            <w:tcW w:w="992" w:type="dxa"/>
          </w:tcPr>
          <w:p w:rsidR="0095622F" w:rsidRPr="007A089C" w:rsidRDefault="0095622F" w:rsidP="007E7AED">
            <w:pPr>
              <w:jc w:val="center"/>
            </w:pPr>
            <w:r>
              <w:t>08</w:t>
            </w:r>
            <w:r w:rsidRPr="007A089C">
              <w:t>.10</w:t>
            </w:r>
          </w:p>
        </w:tc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</w:p>
        </w:tc>
      </w:tr>
      <w:tr w:rsidR="0095622F" w:rsidRPr="007A089C" w:rsidTr="007E7AED"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  <w:r w:rsidRPr="007A089C">
              <w:t>23</w:t>
            </w:r>
          </w:p>
        </w:tc>
        <w:tc>
          <w:tcPr>
            <w:tcW w:w="6521" w:type="dxa"/>
          </w:tcPr>
          <w:p w:rsidR="0095622F" w:rsidRPr="007A089C" w:rsidRDefault="0095622F" w:rsidP="007E7AED">
            <w:r w:rsidRPr="007A089C">
              <w:t xml:space="preserve">Решение примеров на нахождение ОДЗ и </w:t>
            </w:r>
            <w:proofErr w:type="gramStart"/>
            <w:r w:rsidRPr="007A089C">
              <w:t>ОЗ</w:t>
            </w:r>
            <w:proofErr w:type="gramEnd"/>
            <w:r w:rsidRPr="007A089C">
              <w:t xml:space="preserve"> функции.</w:t>
            </w:r>
          </w:p>
        </w:tc>
        <w:tc>
          <w:tcPr>
            <w:tcW w:w="5953" w:type="dxa"/>
          </w:tcPr>
          <w:p w:rsidR="0095622F" w:rsidRPr="007A089C" w:rsidRDefault="0095622F" w:rsidP="007E7AED">
            <w:pPr>
              <w:jc w:val="both"/>
            </w:pPr>
            <w:r w:rsidRPr="007A089C">
              <w:rPr>
                <w:rStyle w:val="FontStyle11"/>
              </w:rPr>
              <w:t>Работа у доски и в те</w:t>
            </w:r>
            <w:r w:rsidRPr="007A089C">
              <w:rPr>
                <w:rStyle w:val="FontStyle11"/>
              </w:rPr>
              <w:softHyphen/>
              <w:t>традях, индивидуальная работа (карточки-зада</w:t>
            </w:r>
            <w:r w:rsidRPr="007A089C">
              <w:rPr>
                <w:rStyle w:val="FontStyle11"/>
              </w:rPr>
              <w:softHyphen/>
              <w:t>ния)</w:t>
            </w:r>
          </w:p>
        </w:tc>
        <w:tc>
          <w:tcPr>
            <w:tcW w:w="992" w:type="dxa"/>
          </w:tcPr>
          <w:p w:rsidR="0095622F" w:rsidRPr="007A089C" w:rsidRDefault="0095622F" w:rsidP="007E7AED">
            <w:pPr>
              <w:jc w:val="center"/>
            </w:pPr>
            <w:r>
              <w:t>10</w:t>
            </w:r>
            <w:r w:rsidRPr="007A089C">
              <w:t>.10</w:t>
            </w:r>
          </w:p>
        </w:tc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</w:p>
        </w:tc>
      </w:tr>
      <w:tr w:rsidR="0095622F" w:rsidRPr="007A089C" w:rsidTr="007E7AED"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  <w:r w:rsidRPr="007A089C">
              <w:t>24</w:t>
            </w:r>
          </w:p>
        </w:tc>
        <w:tc>
          <w:tcPr>
            <w:tcW w:w="6521" w:type="dxa"/>
          </w:tcPr>
          <w:p w:rsidR="0095622F" w:rsidRPr="007A089C" w:rsidRDefault="0095622F" w:rsidP="007E7AED">
            <w:r w:rsidRPr="007A089C">
              <w:t>Вычисление значения функции по формуле и значений аргумента по известному значению функции.</w:t>
            </w:r>
          </w:p>
        </w:tc>
        <w:tc>
          <w:tcPr>
            <w:tcW w:w="5953" w:type="dxa"/>
          </w:tcPr>
          <w:p w:rsidR="0095622F" w:rsidRPr="007A089C" w:rsidRDefault="0095622F" w:rsidP="007E7AED">
            <w:pPr>
              <w:jc w:val="both"/>
            </w:pPr>
            <w:r w:rsidRPr="007A089C">
              <w:rPr>
                <w:rStyle w:val="FontStyle11"/>
              </w:rPr>
              <w:t>Фронтальный опрос, работа в парах, работа у доски и в тетрадях</w:t>
            </w:r>
          </w:p>
        </w:tc>
        <w:tc>
          <w:tcPr>
            <w:tcW w:w="992" w:type="dxa"/>
          </w:tcPr>
          <w:p w:rsidR="0095622F" w:rsidRPr="007A089C" w:rsidRDefault="0095622F" w:rsidP="007E7AED">
            <w:pPr>
              <w:jc w:val="center"/>
            </w:pPr>
            <w:r>
              <w:t>12</w:t>
            </w:r>
            <w:r w:rsidRPr="007A089C">
              <w:t>.10</w:t>
            </w:r>
          </w:p>
        </w:tc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</w:p>
        </w:tc>
      </w:tr>
      <w:tr w:rsidR="0095622F" w:rsidRPr="007A089C" w:rsidTr="007E7AED"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  <w:r w:rsidRPr="007A089C">
              <w:t>25</w:t>
            </w:r>
          </w:p>
        </w:tc>
        <w:tc>
          <w:tcPr>
            <w:tcW w:w="6521" w:type="dxa"/>
          </w:tcPr>
          <w:p w:rsidR="0095622F" w:rsidRPr="007A089C" w:rsidRDefault="0095622F" w:rsidP="007E7AED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089C">
              <w:rPr>
                <w:rFonts w:ascii="Times New Roman" w:hAnsi="Times New Roman" w:cs="Times New Roman"/>
                <w:sz w:val="28"/>
                <w:szCs w:val="28"/>
              </w:rPr>
              <w:t>График функции. Выдающиеся математики и их вклад в развитие науки. Появление графиков функций. Р. Декарт, П. Ферма. Примеры различных систем координат.</w:t>
            </w:r>
          </w:p>
        </w:tc>
        <w:tc>
          <w:tcPr>
            <w:tcW w:w="5953" w:type="dxa"/>
          </w:tcPr>
          <w:p w:rsidR="0095622F" w:rsidRPr="007A089C" w:rsidRDefault="0095622F" w:rsidP="007E7AED">
            <w:pPr>
              <w:jc w:val="both"/>
            </w:pPr>
            <w:r w:rsidRPr="007A089C">
              <w:rPr>
                <w:rStyle w:val="FontStyle11"/>
              </w:rPr>
              <w:t>Фронтальная беседа, работа у доски и в те</w:t>
            </w:r>
            <w:r w:rsidRPr="007A089C">
              <w:rPr>
                <w:rStyle w:val="FontStyle11"/>
              </w:rPr>
              <w:softHyphen/>
              <w:t>традях</w:t>
            </w:r>
          </w:p>
        </w:tc>
        <w:tc>
          <w:tcPr>
            <w:tcW w:w="992" w:type="dxa"/>
          </w:tcPr>
          <w:p w:rsidR="0095622F" w:rsidRPr="007A089C" w:rsidRDefault="0095622F" w:rsidP="007E7AED">
            <w:pPr>
              <w:jc w:val="center"/>
            </w:pPr>
            <w:r>
              <w:t>14</w:t>
            </w:r>
            <w:r w:rsidRPr="007A089C">
              <w:t>.10</w:t>
            </w:r>
          </w:p>
        </w:tc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</w:p>
        </w:tc>
      </w:tr>
      <w:tr w:rsidR="0095622F" w:rsidRPr="007A089C" w:rsidTr="007E7AED"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  <w:r w:rsidRPr="007A089C">
              <w:t>26</w:t>
            </w:r>
          </w:p>
        </w:tc>
        <w:tc>
          <w:tcPr>
            <w:tcW w:w="6521" w:type="dxa"/>
          </w:tcPr>
          <w:p w:rsidR="0095622F" w:rsidRPr="007A089C" w:rsidRDefault="0095622F" w:rsidP="007E7AED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089C">
              <w:rPr>
                <w:rFonts w:ascii="Times New Roman" w:hAnsi="Times New Roman" w:cs="Times New Roman"/>
                <w:sz w:val="28"/>
                <w:szCs w:val="28"/>
              </w:rPr>
              <w:t xml:space="preserve">Примеры функций, получаемых в процессе исследования различных реальных процессов и решения задач. Свойства функций: область определения, множество значений. Исследование функции по ее графику. </w:t>
            </w:r>
          </w:p>
        </w:tc>
        <w:tc>
          <w:tcPr>
            <w:tcW w:w="5953" w:type="dxa"/>
          </w:tcPr>
          <w:p w:rsidR="0095622F" w:rsidRPr="007A089C" w:rsidRDefault="0095622F" w:rsidP="007E7AED">
            <w:pPr>
              <w:jc w:val="both"/>
            </w:pPr>
            <w:r w:rsidRPr="007A089C">
              <w:rPr>
                <w:rStyle w:val="FontStyle11"/>
              </w:rPr>
              <w:t>Работа у доски и в те</w:t>
            </w:r>
            <w:r w:rsidRPr="007A089C">
              <w:rPr>
                <w:rStyle w:val="FontStyle11"/>
              </w:rPr>
              <w:softHyphen/>
              <w:t>традях, индивидуальная работа (карточки-зада</w:t>
            </w:r>
            <w:r w:rsidRPr="007A089C">
              <w:rPr>
                <w:rStyle w:val="FontStyle11"/>
              </w:rPr>
              <w:softHyphen/>
              <w:t>ния)</w:t>
            </w:r>
          </w:p>
        </w:tc>
        <w:tc>
          <w:tcPr>
            <w:tcW w:w="992" w:type="dxa"/>
          </w:tcPr>
          <w:p w:rsidR="0095622F" w:rsidRPr="007A089C" w:rsidRDefault="0095622F" w:rsidP="007E7AED">
            <w:pPr>
              <w:jc w:val="center"/>
            </w:pPr>
            <w:r>
              <w:t>15</w:t>
            </w:r>
            <w:r w:rsidRPr="007A089C">
              <w:t>.10</w:t>
            </w:r>
          </w:p>
        </w:tc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</w:p>
        </w:tc>
      </w:tr>
      <w:tr w:rsidR="0095622F" w:rsidRPr="007A089C" w:rsidTr="007E7AED"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  <w:r w:rsidRPr="007A089C">
              <w:t>27</w:t>
            </w:r>
          </w:p>
        </w:tc>
        <w:tc>
          <w:tcPr>
            <w:tcW w:w="6521" w:type="dxa"/>
          </w:tcPr>
          <w:p w:rsidR="0095622F" w:rsidRPr="007A089C" w:rsidRDefault="0095622F" w:rsidP="007E7AED">
            <w:r w:rsidRPr="007A089C">
              <w:t>Построение графиков функции. Способы задания функций.</w:t>
            </w:r>
          </w:p>
        </w:tc>
        <w:tc>
          <w:tcPr>
            <w:tcW w:w="5953" w:type="dxa"/>
          </w:tcPr>
          <w:p w:rsidR="0095622F" w:rsidRPr="007A089C" w:rsidRDefault="0095622F" w:rsidP="007E7AED">
            <w:pPr>
              <w:jc w:val="both"/>
            </w:pPr>
            <w:r w:rsidRPr="007A089C">
              <w:rPr>
                <w:rStyle w:val="FontStyle11"/>
              </w:rPr>
              <w:t>Фронтальный опрос, работа в парах, работа у доски и в тетрадях</w:t>
            </w:r>
          </w:p>
        </w:tc>
        <w:tc>
          <w:tcPr>
            <w:tcW w:w="992" w:type="dxa"/>
          </w:tcPr>
          <w:p w:rsidR="0095622F" w:rsidRPr="007A089C" w:rsidRDefault="0095622F" w:rsidP="007E7AED">
            <w:pPr>
              <w:jc w:val="center"/>
            </w:pPr>
            <w:r>
              <w:t>17</w:t>
            </w:r>
            <w:r w:rsidRPr="007A089C">
              <w:t>.10</w:t>
            </w:r>
          </w:p>
        </w:tc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</w:p>
        </w:tc>
      </w:tr>
      <w:tr w:rsidR="0095622F" w:rsidRPr="007A089C" w:rsidTr="007E7AED"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  <w:r w:rsidRPr="007A089C">
              <w:t>28</w:t>
            </w:r>
          </w:p>
        </w:tc>
        <w:tc>
          <w:tcPr>
            <w:tcW w:w="6521" w:type="dxa"/>
          </w:tcPr>
          <w:p w:rsidR="0095622F" w:rsidRPr="007A089C" w:rsidRDefault="0095622F" w:rsidP="007E7AED">
            <w:r w:rsidRPr="007A089C">
              <w:t xml:space="preserve">Линейная функция и её график. </w:t>
            </w:r>
          </w:p>
        </w:tc>
        <w:tc>
          <w:tcPr>
            <w:tcW w:w="5953" w:type="dxa"/>
          </w:tcPr>
          <w:p w:rsidR="0095622F" w:rsidRPr="007A089C" w:rsidRDefault="0095622F" w:rsidP="007E7AED">
            <w:pPr>
              <w:jc w:val="both"/>
            </w:pPr>
            <w:r w:rsidRPr="007A089C">
              <w:rPr>
                <w:rStyle w:val="FontStyle11"/>
              </w:rPr>
              <w:t>Фронтальная беседа, работа у доски и в те</w:t>
            </w:r>
            <w:r w:rsidRPr="007A089C">
              <w:rPr>
                <w:rStyle w:val="FontStyle11"/>
              </w:rPr>
              <w:softHyphen/>
              <w:t>традях</w:t>
            </w:r>
          </w:p>
        </w:tc>
        <w:tc>
          <w:tcPr>
            <w:tcW w:w="992" w:type="dxa"/>
          </w:tcPr>
          <w:p w:rsidR="0095622F" w:rsidRPr="007A089C" w:rsidRDefault="0095622F" w:rsidP="007E7AED">
            <w:pPr>
              <w:jc w:val="center"/>
            </w:pPr>
            <w:r>
              <w:t>19</w:t>
            </w:r>
            <w:r w:rsidRPr="007A089C">
              <w:t>.10</w:t>
            </w:r>
          </w:p>
        </w:tc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</w:p>
        </w:tc>
      </w:tr>
      <w:tr w:rsidR="0095622F" w:rsidRPr="007A089C" w:rsidTr="007E7AED"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  <w:r w:rsidRPr="007A089C">
              <w:t>29</w:t>
            </w:r>
          </w:p>
        </w:tc>
        <w:tc>
          <w:tcPr>
            <w:tcW w:w="6521" w:type="dxa"/>
          </w:tcPr>
          <w:p w:rsidR="0095622F" w:rsidRPr="007A089C" w:rsidRDefault="0095622F" w:rsidP="007E7AED">
            <w:r w:rsidRPr="007A089C">
              <w:t>Решение задач на построение и чтение графиков линейных функций.</w:t>
            </w:r>
          </w:p>
        </w:tc>
        <w:tc>
          <w:tcPr>
            <w:tcW w:w="5953" w:type="dxa"/>
          </w:tcPr>
          <w:p w:rsidR="0095622F" w:rsidRPr="007A089C" w:rsidRDefault="0095622F" w:rsidP="007E7AED">
            <w:pPr>
              <w:jc w:val="both"/>
            </w:pPr>
            <w:r w:rsidRPr="007A089C">
              <w:rPr>
                <w:rStyle w:val="FontStyle11"/>
              </w:rPr>
              <w:t>Работа у доски и в те</w:t>
            </w:r>
            <w:r w:rsidRPr="007A089C">
              <w:rPr>
                <w:rStyle w:val="FontStyle11"/>
              </w:rPr>
              <w:softHyphen/>
              <w:t>традях, индивидуальная работа (карточки-зада</w:t>
            </w:r>
            <w:r w:rsidRPr="007A089C">
              <w:rPr>
                <w:rStyle w:val="FontStyle11"/>
              </w:rPr>
              <w:softHyphen/>
              <w:t>ния)</w:t>
            </w:r>
          </w:p>
        </w:tc>
        <w:tc>
          <w:tcPr>
            <w:tcW w:w="992" w:type="dxa"/>
          </w:tcPr>
          <w:p w:rsidR="0095622F" w:rsidRPr="007A089C" w:rsidRDefault="0095622F" w:rsidP="007E7AED">
            <w:pPr>
              <w:jc w:val="center"/>
            </w:pPr>
            <w:r>
              <w:t>21</w:t>
            </w:r>
            <w:r w:rsidRPr="007A089C">
              <w:t>.10</w:t>
            </w:r>
          </w:p>
        </w:tc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</w:p>
        </w:tc>
      </w:tr>
      <w:tr w:rsidR="0095622F" w:rsidRPr="007A089C" w:rsidTr="007E7AED"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  <w:r w:rsidRPr="007A089C">
              <w:t>30</w:t>
            </w:r>
          </w:p>
        </w:tc>
        <w:tc>
          <w:tcPr>
            <w:tcW w:w="6521" w:type="dxa"/>
          </w:tcPr>
          <w:p w:rsidR="0095622F" w:rsidRPr="007A089C" w:rsidRDefault="0095622F" w:rsidP="007E7AED">
            <w:r w:rsidRPr="007A089C">
              <w:t>Решение задач на построение и чтение графиков линейных функций.</w:t>
            </w:r>
          </w:p>
        </w:tc>
        <w:tc>
          <w:tcPr>
            <w:tcW w:w="5953" w:type="dxa"/>
          </w:tcPr>
          <w:p w:rsidR="0095622F" w:rsidRPr="007A089C" w:rsidRDefault="0095622F" w:rsidP="007E7AED">
            <w:pPr>
              <w:jc w:val="both"/>
            </w:pPr>
            <w:r w:rsidRPr="007A089C">
              <w:rPr>
                <w:rStyle w:val="FontStyle11"/>
              </w:rPr>
              <w:t>Фронтальный опрос, работа в парах, работа у доски и в тетрадях</w:t>
            </w:r>
          </w:p>
        </w:tc>
        <w:tc>
          <w:tcPr>
            <w:tcW w:w="992" w:type="dxa"/>
          </w:tcPr>
          <w:p w:rsidR="0095622F" w:rsidRPr="007A089C" w:rsidRDefault="0095622F" w:rsidP="007E7AED">
            <w:pPr>
              <w:jc w:val="center"/>
            </w:pPr>
            <w:r>
              <w:t>22</w:t>
            </w:r>
            <w:r w:rsidRPr="007A089C">
              <w:t>.10</w:t>
            </w:r>
          </w:p>
        </w:tc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</w:p>
        </w:tc>
      </w:tr>
      <w:tr w:rsidR="0095622F" w:rsidRPr="007A089C" w:rsidTr="007E7AED"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  <w:r w:rsidRPr="007A089C">
              <w:t>31</w:t>
            </w:r>
          </w:p>
        </w:tc>
        <w:tc>
          <w:tcPr>
            <w:tcW w:w="6521" w:type="dxa"/>
          </w:tcPr>
          <w:p w:rsidR="0095622F" w:rsidRPr="007A089C" w:rsidRDefault="0095622F" w:rsidP="007E7AED">
            <w:r w:rsidRPr="007A089C">
              <w:t>Прямая пропорциональность.</w:t>
            </w:r>
          </w:p>
        </w:tc>
        <w:tc>
          <w:tcPr>
            <w:tcW w:w="5953" w:type="dxa"/>
          </w:tcPr>
          <w:p w:rsidR="0095622F" w:rsidRPr="007A089C" w:rsidRDefault="0095622F" w:rsidP="007E7AED">
            <w:pPr>
              <w:jc w:val="both"/>
            </w:pPr>
            <w:r w:rsidRPr="007A089C">
              <w:rPr>
                <w:rStyle w:val="FontStyle11"/>
              </w:rPr>
              <w:t>Фронтальная беседа, работа у доски и в те</w:t>
            </w:r>
            <w:r w:rsidRPr="007A089C">
              <w:rPr>
                <w:rStyle w:val="FontStyle11"/>
              </w:rPr>
              <w:softHyphen/>
              <w:t>традях</w:t>
            </w:r>
          </w:p>
        </w:tc>
        <w:tc>
          <w:tcPr>
            <w:tcW w:w="992" w:type="dxa"/>
          </w:tcPr>
          <w:p w:rsidR="0095622F" w:rsidRPr="007A089C" w:rsidRDefault="0095622F" w:rsidP="007E7AED">
            <w:pPr>
              <w:jc w:val="center"/>
            </w:pPr>
            <w:r>
              <w:t>24</w:t>
            </w:r>
            <w:r w:rsidRPr="007A089C">
              <w:t>.10</w:t>
            </w:r>
          </w:p>
        </w:tc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</w:p>
        </w:tc>
      </w:tr>
      <w:tr w:rsidR="0095622F" w:rsidRPr="007A089C" w:rsidTr="007E7AED"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  <w:r w:rsidRPr="007A089C">
              <w:t>32</w:t>
            </w:r>
          </w:p>
        </w:tc>
        <w:tc>
          <w:tcPr>
            <w:tcW w:w="6521" w:type="dxa"/>
          </w:tcPr>
          <w:p w:rsidR="0095622F" w:rsidRPr="007A089C" w:rsidRDefault="0095622F" w:rsidP="007E7AED">
            <w:r w:rsidRPr="007A089C">
              <w:t>Решение типовых задач на тему «Прямая пропорциональность».</w:t>
            </w:r>
          </w:p>
          <w:p w:rsidR="0095622F" w:rsidRPr="007A089C" w:rsidRDefault="0095622F" w:rsidP="007E7AED">
            <w:r w:rsidRPr="007A089C">
              <w:t>Самостоятельная работа №2 на тему «Построение графиков функций».</w:t>
            </w:r>
          </w:p>
        </w:tc>
        <w:tc>
          <w:tcPr>
            <w:tcW w:w="5953" w:type="dxa"/>
          </w:tcPr>
          <w:p w:rsidR="0095622F" w:rsidRPr="007A089C" w:rsidRDefault="0095622F" w:rsidP="007E7AED">
            <w:pPr>
              <w:jc w:val="both"/>
            </w:pPr>
            <w:r w:rsidRPr="007A089C">
              <w:rPr>
                <w:rStyle w:val="FontStyle11"/>
              </w:rPr>
              <w:t>Работа у доски и в те</w:t>
            </w:r>
            <w:r w:rsidRPr="007A089C">
              <w:rPr>
                <w:rStyle w:val="FontStyle11"/>
              </w:rPr>
              <w:softHyphen/>
              <w:t>традях, индивидуальная работа (карточки-зада</w:t>
            </w:r>
            <w:r w:rsidRPr="007A089C">
              <w:rPr>
                <w:rStyle w:val="FontStyle11"/>
              </w:rPr>
              <w:softHyphen/>
              <w:t>ния). СР</w:t>
            </w:r>
          </w:p>
        </w:tc>
        <w:tc>
          <w:tcPr>
            <w:tcW w:w="992" w:type="dxa"/>
          </w:tcPr>
          <w:p w:rsidR="0095622F" w:rsidRPr="007A089C" w:rsidRDefault="0095622F" w:rsidP="007E7AED">
            <w:pPr>
              <w:jc w:val="center"/>
            </w:pPr>
            <w:r>
              <w:t>26</w:t>
            </w:r>
            <w:r w:rsidRPr="007A089C">
              <w:t>.10</w:t>
            </w:r>
          </w:p>
        </w:tc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</w:p>
        </w:tc>
      </w:tr>
      <w:tr w:rsidR="0095622F" w:rsidRPr="007A089C" w:rsidTr="007E7AED"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  <w:r w:rsidRPr="007A089C">
              <w:t>33</w:t>
            </w:r>
          </w:p>
        </w:tc>
        <w:tc>
          <w:tcPr>
            <w:tcW w:w="6521" w:type="dxa"/>
          </w:tcPr>
          <w:p w:rsidR="0095622F" w:rsidRPr="007A089C" w:rsidRDefault="0095622F" w:rsidP="007E7AED">
            <w:proofErr w:type="gramStart"/>
            <w:r w:rsidRPr="007A089C">
              <w:t xml:space="preserve">Зависимость расположения прямой на </w:t>
            </w:r>
            <w:r w:rsidRPr="007A089C">
              <w:lastRenderedPageBreak/>
              <w:t xml:space="preserve">координатной плоскости от чисел </w:t>
            </w:r>
            <w:r w:rsidRPr="007A089C">
              <w:rPr>
                <w:lang w:val="en-US"/>
              </w:rPr>
              <w:t>k</w:t>
            </w:r>
            <w:r w:rsidRPr="007A089C">
              <w:t xml:space="preserve"> и </w:t>
            </w:r>
            <w:r w:rsidRPr="007A089C">
              <w:rPr>
                <w:lang w:val="en-US"/>
              </w:rPr>
              <w:t>b</w:t>
            </w:r>
            <w:r w:rsidRPr="007A089C">
              <w:t>.</w:t>
            </w:r>
            <w:proofErr w:type="gramEnd"/>
            <w:r w:rsidRPr="007A089C">
              <w:t xml:space="preserve"> Угловой коэффициент прямой.</w:t>
            </w:r>
          </w:p>
        </w:tc>
        <w:tc>
          <w:tcPr>
            <w:tcW w:w="5953" w:type="dxa"/>
          </w:tcPr>
          <w:p w:rsidR="0095622F" w:rsidRPr="007A089C" w:rsidRDefault="0095622F" w:rsidP="007E7AED">
            <w:pPr>
              <w:jc w:val="both"/>
            </w:pPr>
            <w:r w:rsidRPr="007A089C">
              <w:rPr>
                <w:rStyle w:val="FontStyle11"/>
              </w:rPr>
              <w:lastRenderedPageBreak/>
              <w:t>Фронтальная беседа, работа у доски и в те</w:t>
            </w:r>
            <w:r w:rsidRPr="007A089C">
              <w:rPr>
                <w:rStyle w:val="FontStyle11"/>
              </w:rPr>
              <w:softHyphen/>
              <w:t>традях</w:t>
            </w:r>
          </w:p>
        </w:tc>
        <w:tc>
          <w:tcPr>
            <w:tcW w:w="992" w:type="dxa"/>
          </w:tcPr>
          <w:p w:rsidR="0095622F" w:rsidRPr="007A089C" w:rsidRDefault="0095622F" w:rsidP="007E7AED">
            <w:pPr>
              <w:jc w:val="center"/>
            </w:pPr>
            <w:r>
              <w:t>28</w:t>
            </w:r>
            <w:r w:rsidRPr="007A089C">
              <w:t>.10</w:t>
            </w:r>
          </w:p>
        </w:tc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</w:p>
        </w:tc>
      </w:tr>
      <w:tr w:rsidR="0095622F" w:rsidRPr="007A089C" w:rsidTr="007E7AED"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  <w:r w:rsidRPr="007A089C">
              <w:lastRenderedPageBreak/>
              <w:t>34</w:t>
            </w:r>
          </w:p>
        </w:tc>
        <w:tc>
          <w:tcPr>
            <w:tcW w:w="6521" w:type="dxa"/>
          </w:tcPr>
          <w:p w:rsidR="0095622F" w:rsidRPr="007A089C" w:rsidRDefault="0095622F" w:rsidP="007E7AED">
            <w:r w:rsidRPr="007A089C">
              <w:t>Взаимное расположение графиков линейных функций (Урок – открытие).</w:t>
            </w:r>
          </w:p>
        </w:tc>
        <w:tc>
          <w:tcPr>
            <w:tcW w:w="5953" w:type="dxa"/>
          </w:tcPr>
          <w:p w:rsidR="0095622F" w:rsidRPr="007A089C" w:rsidRDefault="0095622F" w:rsidP="007E7AED">
            <w:pPr>
              <w:jc w:val="both"/>
            </w:pPr>
            <w:r w:rsidRPr="007A089C">
              <w:rPr>
                <w:rStyle w:val="FontStyle11"/>
              </w:rPr>
              <w:t>Фронтальная беседа, работа у доски и в те</w:t>
            </w:r>
            <w:r w:rsidRPr="007A089C">
              <w:rPr>
                <w:rStyle w:val="FontStyle11"/>
              </w:rPr>
              <w:softHyphen/>
              <w:t>традях</w:t>
            </w:r>
          </w:p>
        </w:tc>
        <w:tc>
          <w:tcPr>
            <w:tcW w:w="992" w:type="dxa"/>
          </w:tcPr>
          <w:p w:rsidR="0095622F" w:rsidRPr="007A089C" w:rsidRDefault="0095622F" w:rsidP="007E7AED">
            <w:pPr>
              <w:jc w:val="center"/>
            </w:pPr>
            <w:r>
              <w:t>07.11</w:t>
            </w:r>
          </w:p>
        </w:tc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</w:p>
        </w:tc>
      </w:tr>
      <w:tr w:rsidR="0095622F" w:rsidRPr="007A089C" w:rsidTr="007E7AED"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  <w:r w:rsidRPr="007A089C">
              <w:t>35</w:t>
            </w:r>
          </w:p>
        </w:tc>
        <w:tc>
          <w:tcPr>
            <w:tcW w:w="6521" w:type="dxa"/>
          </w:tcPr>
          <w:p w:rsidR="0095622F" w:rsidRPr="007A089C" w:rsidRDefault="0095622F" w:rsidP="007E7AED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089C">
              <w:rPr>
                <w:rFonts w:ascii="Times New Roman" w:hAnsi="Times New Roman" w:cs="Times New Roman"/>
                <w:sz w:val="28"/>
                <w:szCs w:val="28"/>
              </w:rPr>
              <w:t>Нахождение коэффициентов линейной функции по заданным условиям: прохождение прямой через две точки с заданными координатами, прохождение прямой через данную точку и параллельной данной прямой.</w:t>
            </w:r>
          </w:p>
        </w:tc>
        <w:tc>
          <w:tcPr>
            <w:tcW w:w="5953" w:type="dxa"/>
          </w:tcPr>
          <w:p w:rsidR="0095622F" w:rsidRPr="007A089C" w:rsidRDefault="0095622F" w:rsidP="007E7AED">
            <w:pPr>
              <w:jc w:val="both"/>
            </w:pPr>
            <w:r w:rsidRPr="007A089C">
              <w:rPr>
                <w:rStyle w:val="FontStyle11"/>
              </w:rPr>
              <w:t>Работа у доски и в те</w:t>
            </w:r>
            <w:r w:rsidRPr="007A089C">
              <w:rPr>
                <w:rStyle w:val="FontStyle11"/>
              </w:rPr>
              <w:softHyphen/>
              <w:t>традях, индивидуальная работа (карточки-зада</w:t>
            </w:r>
            <w:r w:rsidRPr="007A089C">
              <w:rPr>
                <w:rStyle w:val="FontStyle11"/>
              </w:rPr>
              <w:softHyphen/>
              <w:t>ния)</w:t>
            </w:r>
          </w:p>
        </w:tc>
        <w:tc>
          <w:tcPr>
            <w:tcW w:w="992" w:type="dxa"/>
          </w:tcPr>
          <w:p w:rsidR="0095622F" w:rsidRPr="007A089C" w:rsidRDefault="0095622F" w:rsidP="007E7AED">
            <w:pPr>
              <w:jc w:val="center"/>
            </w:pPr>
            <w:r>
              <w:t>09</w:t>
            </w:r>
            <w:r w:rsidRPr="007A089C">
              <w:t>.11</w:t>
            </w:r>
          </w:p>
        </w:tc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</w:p>
        </w:tc>
      </w:tr>
      <w:tr w:rsidR="0095622F" w:rsidRPr="007A089C" w:rsidTr="007E7AED"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  <w:r w:rsidRPr="007A089C">
              <w:t>36</w:t>
            </w:r>
          </w:p>
        </w:tc>
        <w:tc>
          <w:tcPr>
            <w:tcW w:w="6521" w:type="dxa"/>
          </w:tcPr>
          <w:p w:rsidR="0095622F" w:rsidRPr="007A089C" w:rsidRDefault="0095622F" w:rsidP="007E7AED">
            <w:r w:rsidRPr="007A089C">
              <w:t>Итоговый урок на тему «Функция».</w:t>
            </w:r>
          </w:p>
        </w:tc>
        <w:tc>
          <w:tcPr>
            <w:tcW w:w="5953" w:type="dxa"/>
          </w:tcPr>
          <w:p w:rsidR="0095622F" w:rsidRPr="007A089C" w:rsidRDefault="0095622F" w:rsidP="007E7AED">
            <w:pPr>
              <w:jc w:val="both"/>
            </w:pPr>
            <w:r w:rsidRPr="007A089C">
              <w:rPr>
                <w:rStyle w:val="FontStyle11"/>
              </w:rPr>
              <w:t>Индивидуальная работа (карточки-задания)</w:t>
            </w:r>
          </w:p>
        </w:tc>
        <w:tc>
          <w:tcPr>
            <w:tcW w:w="992" w:type="dxa"/>
          </w:tcPr>
          <w:p w:rsidR="0095622F" w:rsidRPr="007A089C" w:rsidRDefault="0095622F" w:rsidP="007E7AED">
            <w:pPr>
              <w:jc w:val="center"/>
            </w:pPr>
            <w:r>
              <w:t>11</w:t>
            </w:r>
            <w:r w:rsidRPr="007A089C">
              <w:t>.11</w:t>
            </w:r>
          </w:p>
        </w:tc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</w:p>
        </w:tc>
      </w:tr>
      <w:tr w:rsidR="0095622F" w:rsidRPr="007A089C" w:rsidTr="007E7AED">
        <w:trPr>
          <w:trHeight w:val="480"/>
        </w:trPr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  <w:r w:rsidRPr="007A089C">
              <w:t>37</w:t>
            </w:r>
          </w:p>
        </w:tc>
        <w:tc>
          <w:tcPr>
            <w:tcW w:w="6521" w:type="dxa"/>
            <w:shd w:val="clear" w:color="auto" w:fill="auto"/>
          </w:tcPr>
          <w:p w:rsidR="0095622F" w:rsidRPr="007A089C" w:rsidRDefault="0095622F" w:rsidP="007E7AED">
            <w:r w:rsidRPr="007A089C">
              <w:t>Контрольная работа №3 на тему «Линейная функция и её график».</w:t>
            </w:r>
          </w:p>
        </w:tc>
        <w:tc>
          <w:tcPr>
            <w:tcW w:w="5953" w:type="dxa"/>
            <w:shd w:val="clear" w:color="auto" w:fill="auto"/>
          </w:tcPr>
          <w:p w:rsidR="0095622F" w:rsidRPr="007A089C" w:rsidRDefault="0095622F" w:rsidP="007E7AED">
            <w:pPr>
              <w:jc w:val="both"/>
            </w:pPr>
            <w:r w:rsidRPr="007A089C">
              <w:rPr>
                <w:rStyle w:val="FontStyle11"/>
              </w:rPr>
              <w:t>Написание контроль</w:t>
            </w:r>
            <w:r w:rsidRPr="007A089C">
              <w:rPr>
                <w:rStyle w:val="FontStyle11"/>
              </w:rPr>
              <w:softHyphen/>
              <w:t>ной работы</w:t>
            </w:r>
          </w:p>
        </w:tc>
        <w:tc>
          <w:tcPr>
            <w:tcW w:w="992" w:type="dxa"/>
            <w:shd w:val="clear" w:color="auto" w:fill="auto"/>
          </w:tcPr>
          <w:p w:rsidR="0095622F" w:rsidRPr="007A089C" w:rsidRDefault="0095622F" w:rsidP="007E7AED">
            <w:pPr>
              <w:jc w:val="center"/>
            </w:pPr>
            <w:r w:rsidRPr="007A089C">
              <w:t>12.11</w:t>
            </w:r>
          </w:p>
        </w:tc>
        <w:tc>
          <w:tcPr>
            <w:tcW w:w="851" w:type="dxa"/>
            <w:shd w:val="clear" w:color="auto" w:fill="auto"/>
          </w:tcPr>
          <w:p w:rsidR="0095622F" w:rsidRPr="007A089C" w:rsidRDefault="0095622F" w:rsidP="007E7AED">
            <w:pPr>
              <w:jc w:val="center"/>
            </w:pPr>
          </w:p>
        </w:tc>
      </w:tr>
      <w:tr w:rsidR="0095622F" w:rsidRPr="007A089C" w:rsidTr="007E7AED">
        <w:trPr>
          <w:trHeight w:val="480"/>
        </w:trPr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  <w:r w:rsidRPr="007A089C">
              <w:t>38</w:t>
            </w:r>
          </w:p>
        </w:tc>
        <w:tc>
          <w:tcPr>
            <w:tcW w:w="6521" w:type="dxa"/>
            <w:shd w:val="clear" w:color="auto" w:fill="auto"/>
          </w:tcPr>
          <w:p w:rsidR="0095622F" w:rsidRPr="007A089C" w:rsidRDefault="0095622F" w:rsidP="007E7AED">
            <w:r w:rsidRPr="007A089C">
              <w:t>Работа над ошибками. Построение графиков линейных функций.</w:t>
            </w:r>
          </w:p>
        </w:tc>
        <w:tc>
          <w:tcPr>
            <w:tcW w:w="5953" w:type="dxa"/>
            <w:shd w:val="clear" w:color="auto" w:fill="auto"/>
          </w:tcPr>
          <w:p w:rsidR="0095622F" w:rsidRPr="007A089C" w:rsidRDefault="0095622F" w:rsidP="007E7AED">
            <w:pPr>
              <w:jc w:val="both"/>
            </w:pPr>
            <w:r w:rsidRPr="007A089C">
              <w:rPr>
                <w:rStyle w:val="FontStyle11"/>
              </w:rPr>
              <w:t>Анализ ошибок, допу</w:t>
            </w:r>
            <w:r w:rsidRPr="007A089C">
              <w:rPr>
                <w:rStyle w:val="FontStyle11"/>
              </w:rPr>
              <w:softHyphen/>
              <w:t>щенных в контрольной работе, работа с тек</w:t>
            </w:r>
            <w:r w:rsidRPr="007A089C">
              <w:rPr>
                <w:rStyle w:val="FontStyle11"/>
              </w:rPr>
              <w:softHyphen/>
              <w:t>стом учебника, работа у доски</w:t>
            </w:r>
          </w:p>
        </w:tc>
        <w:tc>
          <w:tcPr>
            <w:tcW w:w="992" w:type="dxa"/>
            <w:shd w:val="clear" w:color="auto" w:fill="auto"/>
          </w:tcPr>
          <w:p w:rsidR="0095622F" w:rsidRPr="007A089C" w:rsidRDefault="0095622F" w:rsidP="007E7AED">
            <w:pPr>
              <w:jc w:val="center"/>
            </w:pPr>
            <w:r>
              <w:t>14</w:t>
            </w:r>
            <w:r w:rsidRPr="007A089C">
              <w:t>.11</w:t>
            </w:r>
          </w:p>
        </w:tc>
        <w:tc>
          <w:tcPr>
            <w:tcW w:w="851" w:type="dxa"/>
            <w:shd w:val="clear" w:color="auto" w:fill="auto"/>
          </w:tcPr>
          <w:p w:rsidR="0095622F" w:rsidRPr="007A089C" w:rsidRDefault="0095622F" w:rsidP="007E7AED">
            <w:pPr>
              <w:jc w:val="center"/>
            </w:pPr>
          </w:p>
        </w:tc>
      </w:tr>
      <w:tr w:rsidR="0095622F" w:rsidRPr="007A089C" w:rsidTr="007E7AED">
        <w:trPr>
          <w:trHeight w:val="480"/>
        </w:trPr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</w:p>
        </w:tc>
        <w:tc>
          <w:tcPr>
            <w:tcW w:w="6521" w:type="dxa"/>
            <w:shd w:val="clear" w:color="auto" w:fill="auto"/>
          </w:tcPr>
          <w:p w:rsidR="0095622F" w:rsidRPr="007A089C" w:rsidRDefault="0095622F" w:rsidP="007E7AED">
            <w:r w:rsidRPr="007A089C">
              <w:t xml:space="preserve">Целые выражения </w:t>
            </w:r>
            <w:proofErr w:type="gramStart"/>
            <w:r w:rsidRPr="007A089C">
              <w:t xml:space="preserve">( </w:t>
            </w:r>
            <w:proofErr w:type="gramEnd"/>
            <w:r w:rsidRPr="007A089C">
              <w:t>67 ч)</w:t>
            </w:r>
          </w:p>
        </w:tc>
        <w:tc>
          <w:tcPr>
            <w:tcW w:w="5953" w:type="dxa"/>
            <w:shd w:val="clear" w:color="auto" w:fill="auto"/>
          </w:tcPr>
          <w:p w:rsidR="0095622F" w:rsidRPr="007A089C" w:rsidRDefault="0095622F" w:rsidP="007E7AED">
            <w:pPr>
              <w:jc w:val="both"/>
            </w:pPr>
          </w:p>
        </w:tc>
        <w:tc>
          <w:tcPr>
            <w:tcW w:w="992" w:type="dxa"/>
            <w:shd w:val="clear" w:color="auto" w:fill="auto"/>
          </w:tcPr>
          <w:p w:rsidR="0095622F" w:rsidRPr="007A089C" w:rsidRDefault="0095622F" w:rsidP="007E7AED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95622F" w:rsidRPr="007A089C" w:rsidRDefault="0095622F" w:rsidP="007E7AED">
            <w:pPr>
              <w:jc w:val="center"/>
            </w:pPr>
          </w:p>
        </w:tc>
      </w:tr>
      <w:tr w:rsidR="0095622F" w:rsidRPr="007A089C" w:rsidTr="007E7AED"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  <w:r w:rsidRPr="007A089C">
              <w:t>39</w:t>
            </w:r>
          </w:p>
        </w:tc>
        <w:tc>
          <w:tcPr>
            <w:tcW w:w="6521" w:type="dxa"/>
          </w:tcPr>
          <w:p w:rsidR="0095622F" w:rsidRPr="007A089C" w:rsidRDefault="0095622F" w:rsidP="007E7AED">
            <w:r w:rsidRPr="007A089C">
              <w:t>Определение степени с натуральным показателем.</w:t>
            </w:r>
          </w:p>
        </w:tc>
        <w:tc>
          <w:tcPr>
            <w:tcW w:w="5953" w:type="dxa"/>
          </w:tcPr>
          <w:p w:rsidR="0095622F" w:rsidRPr="007A089C" w:rsidRDefault="0095622F" w:rsidP="007E7AED">
            <w:pPr>
              <w:jc w:val="both"/>
            </w:pPr>
            <w:r w:rsidRPr="007A089C">
              <w:rPr>
                <w:rStyle w:val="FontStyle11"/>
              </w:rPr>
              <w:t>Фронтальная беседа, работа у доски и в те</w:t>
            </w:r>
            <w:r w:rsidRPr="007A089C">
              <w:rPr>
                <w:rStyle w:val="FontStyle11"/>
              </w:rPr>
              <w:softHyphen/>
              <w:t>традях</w:t>
            </w:r>
          </w:p>
        </w:tc>
        <w:tc>
          <w:tcPr>
            <w:tcW w:w="992" w:type="dxa"/>
          </w:tcPr>
          <w:p w:rsidR="0095622F" w:rsidRPr="007A089C" w:rsidRDefault="0095622F" w:rsidP="007E7AED">
            <w:pPr>
              <w:jc w:val="center"/>
            </w:pPr>
            <w:r>
              <w:t>16</w:t>
            </w:r>
            <w:r w:rsidRPr="007A089C">
              <w:t>.11</w:t>
            </w:r>
          </w:p>
        </w:tc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</w:p>
        </w:tc>
      </w:tr>
      <w:tr w:rsidR="0095622F" w:rsidRPr="007A089C" w:rsidTr="007E7AED">
        <w:trPr>
          <w:trHeight w:val="792"/>
        </w:trPr>
        <w:tc>
          <w:tcPr>
            <w:tcW w:w="851" w:type="dxa"/>
            <w:shd w:val="clear" w:color="auto" w:fill="auto"/>
          </w:tcPr>
          <w:p w:rsidR="0095622F" w:rsidRPr="007A089C" w:rsidRDefault="0095622F" w:rsidP="007E7AED">
            <w:pPr>
              <w:jc w:val="center"/>
            </w:pPr>
            <w:r w:rsidRPr="007A089C">
              <w:t>40</w:t>
            </w:r>
          </w:p>
        </w:tc>
        <w:tc>
          <w:tcPr>
            <w:tcW w:w="6521" w:type="dxa"/>
          </w:tcPr>
          <w:p w:rsidR="0095622F" w:rsidRPr="007A089C" w:rsidRDefault="0095622F" w:rsidP="007E7AED">
            <w:r w:rsidRPr="007A089C">
              <w:t>Решение примеров на нахождение значений выражений, содержащих степень с натуральным показателем.</w:t>
            </w:r>
          </w:p>
        </w:tc>
        <w:tc>
          <w:tcPr>
            <w:tcW w:w="5953" w:type="dxa"/>
          </w:tcPr>
          <w:p w:rsidR="0095622F" w:rsidRPr="007A089C" w:rsidRDefault="0095622F" w:rsidP="007E7AED">
            <w:pPr>
              <w:jc w:val="both"/>
            </w:pPr>
            <w:r w:rsidRPr="007A089C">
              <w:rPr>
                <w:rStyle w:val="FontStyle11"/>
              </w:rPr>
              <w:t>Работа у доски и в те</w:t>
            </w:r>
            <w:r w:rsidRPr="007A089C">
              <w:rPr>
                <w:rStyle w:val="FontStyle11"/>
              </w:rPr>
              <w:softHyphen/>
              <w:t>традях, индивидуальная работа (карточки-зада</w:t>
            </w:r>
            <w:r w:rsidRPr="007A089C">
              <w:rPr>
                <w:rStyle w:val="FontStyle11"/>
              </w:rPr>
              <w:softHyphen/>
              <w:t>ния)</w:t>
            </w:r>
          </w:p>
        </w:tc>
        <w:tc>
          <w:tcPr>
            <w:tcW w:w="992" w:type="dxa"/>
          </w:tcPr>
          <w:p w:rsidR="0095622F" w:rsidRPr="007A089C" w:rsidRDefault="0095622F" w:rsidP="007E7AED">
            <w:pPr>
              <w:jc w:val="center"/>
            </w:pPr>
            <w:r>
              <w:t>18</w:t>
            </w:r>
            <w:r w:rsidRPr="007A089C">
              <w:t>.11</w:t>
            </w:r>
          </w:p>
        </w:tc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</w:p>
        </w:tc>
      </w:tr>
      <w:tr w:rsidR="0095622F" w:rsidRPr="007A089C" w:rsidTr="007E7AED">
        <w:trPr>
          <w:trHeight w:val="690"/>
        </w:trPr>
        <w:tc>
          <w:tcPr>
            <w:tcW w:w="851" w:type="dxa"/>
            <w:shd w:val="clear" w:color="auto" w:fill="auto"/>
          </w:tcPr>
          <w:p w:rsidR="0095622F" w:rsidRPr="007A089C" w:rsidRDefault="0095622F" w:rsidP="007E7AED">
            <w:pPr>
              <w:jc w:val="center"/>
            </w:pPr>
            <w:r w:rsidRPr="007A089C">
              <w:t>41</w:t>
            </w:r>
          </w:p>
        </w:tc>
        <w:tc>
          <w:tcPr>
            <w:tcW w:w="6521" w:type="dxa"/>
          </w:tcPr>
          <w:p w:rsidR="0095622F" w:rsidRPr="007A089C" w:rsidRDefault="0095622F" w:rsidP="007E7AED">
            <w:r w:rsidRPr="007A089C">
              <w:t>Преобразование выражений, содержащих степень с натуральным показателем.</w:t>
            </w:r>
          </w:p>
        </w:tc>
        <w:tc>
          <w:tcPr>
            <w:tcW w:w="5953" w:type="dxa"/>
          </w:tcPr>
          <w:p w:rsidR="0095622F" w:rsidRPr="007A089C" w:rsidRDefault="0095622F" w:rsidP="007E7AED">
            <w:pPr>
              <w:jc w:val="both"/>
            </w:pPr>
            <w:r w:rsidRPr="007A089C">
              <w:rPr>
                <w:rStyle w:val="FontStyle11"/>
              </w:rPr>
              <w:t>Работа у доски и в те</w:t>
            </w:r>
            <w:r w:rsidRPr="007A089C">
              <w:rPr>
                <w:rStyle w:val="FontStyle11"/>
              </w:rPr>
              <w:softHyphen/>
              <w:t>традях, индивидуальная работа (карточки-зада</w:t>
            </w:r>
            <w:r w:rsidRPr="007A089C">
              <w:rPr>
                <w:rStyle w:val="FontStyle11"/>
              </w:rPr>
              <w:softHyphen/>
              <w:t>ния)</w:t>
            </w:r>
          </w:p>
        </w:tc>
        <w:tc>
          <w:tcPr>
            <w:tcW w:w="992" w:type="dxa"/>
          </w:tcPr>
          <w:p w:rsidR="0095622F" w:rsidRPr="007A089C" w:rsidRDefault="0095622F" w:rsidP="007E7AED">
            <w:pPr>
              <w:jc w:val="center"/>
            </w:pPr>
            <w:r w:rsidRPr="007A089C">
              <w:t>19.11</w:t>
            </w:r>
          </w:p>
        </w:tc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</w:p>
        </w:tc>
      </w:tr>
      <w:tr w:rsidR="0095622F" w:rsidRPr="007A089C" w:rsidTr="007E7AED"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  <w:r w:rsidRPr="007A089C">
              <w:t>42</w:t>
            </w:r>
          </w:p>
        </w:tc>
        <w:tc>
          <w:tcPr>
            <w:tcW w:w="6521" w:type="dxa"/>
          </w:tcPr>
          <w:p w:rsidR="0095622F" w:rsidRPr="007A089C" w:rsidRDefault="0095622F" w:rsidP="007E7AED">
            <w:r w:rsidRPr="007A089C">
              <w:t>Умножение и деление степеней.</w:t>
            </w:r>
          </w:p>
        </w:tc>
        <w:tc>
          <w:tcPr>
            <w:tcW w:w="5953" w:type="dxa"/>
          </w:tcPr>
          <w:p w:rsidR="0095622F" w:rsidRPr="007A089C" w:rsidRDefault="0095622F" w:rsidP="007E7AED">
            <w:pPr>
              <w:jc w:val="both"/>
            </w:pPr>
            <w:r w:rsidRPr="007A089C">
              <w:rPr>
                <w:rStyle w:val="FontStyle11"/>
              </w:rPr>
              <w:t>Фронтальная беседа, работа у доски и в те</w:t>
            </w:r>
            <w:r w:rsidRPr="007A089C">
              <w:rPr>
                <w:rStyle w:val="FontStyle11"/>
              </w:rPr>
              <w:softHyphen/>
              <w:t>традях</w:t>
            </w:r>
          </w:p>
        </w:tc>
        <w:tc>
          <w:tcPr>
            <w:tcW w:w="992" w:type="dxa"/>
          </w:tcPr>
          <w:p w:rsidR="0095622F" w:rsidRPr="007A089C" w:rsidRDefault="0095622F" w:rsidP="007E7AED">
            <w:pPr>
              <w:jc w:val="center"/>
            </w:pPr>
            <w:r>
              <w:t>21</w:t>
            </w:r>
            <w:r w:rsidRPr="007A089C">
              <w:t>.11</w:t>
            </w:r>
          </w:p>
        </w:tc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</w:p>
        </w:tc>
      </w:tr>
      <w:tr w:rsidR="0095622F" w:rsidRPr="007A089C" w:rsidTr="007E7AED"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  <w:r w:rsidRPr="007A089C">
              <w:t>43</w:t>
            </w:r>
          </w:p>
        </w:tc>
        <w:tc>
          <w:tcPr>
            <w:tcW w:w="6521" w:type="dxa"/>
          </w:tcPr>
          <w:p w:rsidR="0095622F" w:rsidRPr="007A089C" w:rsidRDefault="0095622F" w:rsidP="007E7AED">
            <w:r w:rsidRPr="007A089C">
              <w:t>Решение примеров на умножение и деление степеней.</w:t>
            </w:r>
          </w:p>
        </w:tc>
        <w:tc>
          <w:tcPr>
            <w:tcW w:w="5953" w:type="dxa"/>
          </w:tcPr>
          <w:p w:rsidR="0095622F" w:rsidRPr="007A089C" w:rsidRDefault="0095622F" w:rsidP="007E7AED">
            <w:pPr>
              <w:jc w:val="both"/>
            </w:pPr>
            <w:r w:rsidRPr="007A089C">
              <w:rPr>
                <w:rStyle w:val="FontStyle11"/>
              </w:rPr>
              <w:t>Индивидуальная работа (карточки-задания)</w:t>
            </w:r>
          </w:p>
        </w:tc>
        <w:tc>
          <w:tcPr>
            <w:tcW w:w="992" w:type="dxa"/>
          </w:tcPr>
          <w:p w:rsidR="0095622F" w:rsidRPr="007A089C" w:rsidRDefault="0095622F" w:rsidP="007E7AED">
            <w:pPr>
              <w:jc w:val="center"/>
            </w:pPr>
            <w:r>
              <w:t>23</w:t>
            </w:r>
            <w:r w:rsidRPr="007A089C">
              <w:t>.11</w:t>
            </w:r>
          </w:p>
        </w:tc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</w:p>
        </w:tc>
      </w:tr>
      <w:tr w:rsidR="0095622F" w:rsidRPr="007A089C" w:rsidTr="007E7AED"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  <w:r w:rsidRPr="007A089C">
              <w:t>44</w:t>
            </w:r>
          </w:p>
        </w:tc>
        <w:tc>
          <w:tcPr>
            <w:tcW w:w="6521" w:type="dxa"/>
          </w:tcPr>
          <w:p w:rsidR="0095622F" w:rsidRPr="007A089C" w:rsidRDefault="0095622F" w:rsidP="007E7AED">
            <w:r w:rsidRPr="007A089C">
              <w:t>Возведение в степень произведения и степени.</w:t>
            </w:r>
          </w:p>
        </w:tc>
        <w:tc>
          <w:tcPr>
            <w:tcW w:w="5953" w:type="dxa"/>
          </w:tcPr>
          <w:p w:rsidR="0095622F" w:rsidRPr="007A089C" w:rsidRDefault="0095622F" w:rsidP="007E7AED">
            <w:pPr>
              <w:jc w:val="both"/>
            </w:pPr>
            <w:r w:rsidRPr="007A089C">
              <w:rPr>
                <w:rStyle w:val="FontStyle11"/>
              </w:rPr>
              <w:t>Фронтальная беседа, работа у доски и в те</w:t>
            </w:r>
            <w:r w:rsidRPr="007A089C">
              <w:rPr>
                <w:rStyle w:val="FontStyle11"/>
              </w:rPr>
              <w:softHyphen/>
              <w:t>традях</w:t>
            </w:r>
          </w:p>
        </w:tc>
        <w:tc>
          <w:tcPr>
            <w:tcW w:w="992" w:type="dxa"/>
          </w:tcPr>
          <w:p w:rsidR="0095622F" w:rsidRPr="007A089C" w:rsidRDefault="0095622F" w:rsidP="007E7AED">
            <w:pPr>
              <w:jc w:val="center"/>
            </w:pPr>
            <w:r>
              <w:t>25</w:t>
            </w:r>
            <w:r w:rsidRPr="007A089C">
              <w:t>.11</w:t>
            </w:r>
          </w:p>
        </w:tc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</w:p>
        </w:tc>
      </w:tr>
      <w:tr w:rsidR="0095622F" w:rsidRPr="007A089C" w:rsidTr="007E7AED"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  <w:r w:rsidRPr="007A089C">
              <w:t>45</w:t>
            </w:r>
          </w:p>
        </w:tc>
        <w:tc>
          <w:tcPr>
            <w:tcW w:w="6521" w:type="dxa"/>
          </w:tcPr>
          <w:p w:rsidR="0095622F" w:rsidRPr="007A089C" w:rsidRDefault="0095622F" w:rsidP="007E7AED">
            <w:r w:rsidRPr="007A089C">
              <w:t>Решение примеров на возведение в степень произведения и степени.</w:t>
            </w:r>
          </w:p>
        </w:tc>
        <w:tc>
          <w:tcPr>
            <w:tcW w:w="5953" w:type="dxa"/>
          </w:tcPr>
          <w:p w:rsidR="0095622F" w:rsidRPr="007A089C" w:rsidRDefault="0095622F" w:rsidP="007E7AED">
            <w:pPr>
              <w:jc w:val="both"/>
            </w:pPr>
            <w:r w:rsidRPr="007A089C">
              <w:rPr>
                <w:rStyle w:val="FontStyle11"/>
              </w:rPr>
              <w:t>Фронтальный опрос, работа в парах, работа у доски и в тетрадях</w:t>
            </w:r>
          </w:p>
        </w:tc>
        <w:tc>
          <w:tcPr>
            <w:tcW w:w="992" w:type="dxa"/>
          </w:tcPr>
          <w:p w:rsidR="0095622F" w:rsidRPr="007A089C" w:rsidRDefault="0095622F" w:rsidP="007E7AED">
            <w:pPr>
              <w:jc w:val="center"/>
            </w:pPr>
            <w:r w:rsidRPr="007A089C">
              <w:t>26.11</w:t>
            </w:r>
          </w:p>
        </w:tc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</w:p>
        </w:tc>
      </w:tr>
      <w:tr w:rsidR="0095622F" w:rsidRPr="007A089C" w:rsidTr="007E7AED"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  <w:r w:rsidRPr="007A089C">
              <w:t>46</w:t>
            </w:r>
          </w:p>
        </w:tc>
        <w:tc>
          <w:tcPr>
            <w:tcW w:w="6521" w:type="dxa"/>
          </w:tcPr>
          <w:p w:rsidR="0095622F" w:rsidRPr="007A089C" w:rsidRDefault="0095622F" w:rsidP="007E7AED">
            <w:r w:rsidRPr="007A089C">
              <w:t>Одночлен и его стандартный вид.</w:t>
            </w:r>
          </w:p>
        </w:tc>
        <w:tc>
          <w:tcPr>
            <w:tcW w:w="5953" w:type="dxa"/>
          </w:tcPr>
          <w:p w:rsidR="0095622F" w:rsidRPr="007A089C" w:rsidRDefault="0095622F" w:rsidP="007E7AED">
            <w:pPr>
              <w:jc w:val="both"/>
            </w:pPr>
            <w:r w:rsidRPr="007A089C">
              <w:rPr>
                <w:rStyle w:val="FontStyle11"/>
              </w:rPr>
              <w:t>Фронтальная беседа, работа у доски и в те</w:t>
            </w:r>
            <w:r w:rsidRPr="007A089C">
              <w:rPr>
                <w:rStyle w:val="FontStyle11"/>
              </w:rPr>
              <w:softHyphen/>
              <w:t>традях</w:t>
            </w:r>
          </w:p>
        </w:tc>
        <w:tc>
          <w:tcPr>
            <w:tcW w:w="992" w:type="dxa"/>
          </w:tcPr>
          <w:p w:rsidR="0095622F" w:rsidRPr="007A089C" w:rsidRDefault="0095622F" w:rsidP="007E7AED">
            <w:pPr>
              <w:jc w:val="center"/>
            </w:pPr>
            <w:r>
              <w:t>28</w:t>
            </w:r>
            <w:r w:rsidRPr="007A089C">
              <w:t>.11</w:t>
            </w:r>
          </w:p>
        </w:tc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</w:p>
        </w:tc>
      </w:tr>
      <w:tr w:rsidR="0095622F" w:rsidRPr="007A089C" w:rsidTr="007E7AED"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  <w:r w:rsidRPr="007A089C">
              <w:lastRenderedPageBreak/>
              <w:t>47</w:t>
            </w:r>
          </w:p>
        </w:tc>
        <w:tc>
          <w:tcPr>
            <w:tcW w:w="6521" w:type="dxa"/>
          </w:tcPr>
          <w:p w:rsidR="0095622F" w:rsidRPr="007A089C" w:rsidRDefault="0095622F" w:rsidP="007E7AED">
            <w:r w:rsidRPr="007A089C">
              <w:t>Умножение одночленов.</w:t>
            </w:r>
          </w:p>
        </w:tc>
        <w:tc>
          <w:tcPr>
            <w:tcW w:w="5953" w:type="dxa"/>
          </w:tcPr>
          <w:p w:rsidR="0095622F" w:rsidRPr="007A089C" w:rsidRDefault="0095622F" w:rsidP="007E7AED">
            <w:pPr>
              <w:jc w:val="both"/>
            </w:pPr>
            <w:r w:rsidRPr="007A089C">
              <w:rPr>
                <w:rStyle w:val="FontStyle11"/>
              </w:rPr>
              <w:t>Фронтальная беседа, работа у доски и в те</w:t>
            </w:r>
            <w:r w:rsidRPr="007A089C">
              <w:rPr>
                <w:rStyle w:val="FontStyle11"/>
              </w:rPr>
              <w:softHyphen/>
              <w:t>традях</w:t>
            </w:r>
          </w:p>
        </w:tc>
        <w:tc>
          <w:tcPr>
            <w:tcW w:w="992" w:type="dxa"/>
          </w:tcPr>
          <w:p w:rsidR="0095622F" w:rsidRPr="007A089C" w:rsidRDefault="0095622F" w:rsidP="007E7AED">
            <w:pPr>
              <w:jc w:val="center"/>
            </w:pPr>
            <w:r>
              <w:t>30</w:t>
            </w:r>
            <w:r w:rsidRPr="007A089C">
              <w:t>.11</w:t>
            </w:r>
          </w:p>
        </w:tc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</w:p>
        </w:tc>
      </w:tr>
      <w:tr w:rsidR="0095622F" w:rsidRPr="007A089C" w:rsidTr="007E7AED"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  <w:r w:rsidRPr="007A089C">
              <w:t>48</w:t>
            </w:r>
          </w:p>
        </w:tc>
        <w:tc>
          <w:tcPr>
            <w:tcW w:w="6521" w:type="dxa"/>
          </w:tcPr>
          <w:p w:rsidR="0095622F" w:rsidRPr="007A089C" w:rsidRDefault="0095622F" w:rsidP="007E7AED">
            <w:r w:rsidRPr="007A089C">
              <w:t>Возведение одночлена в степень.</w:t>
            </w:r>
          </w:p>
        </w:tc>
        <w:tc>
          <w:tcPr>
            <w:tcW w:w="5953" w:type="dxa"/>
          </w:tcPr>
          <w:p w:rsidR="0095622F" w:rsidRPr="007A089C" w:rsidRDefault="0095622F" w:rsidP="007E7AED">
            <w:pPr>
              <w:jc w:val="both"/>
            </w:pPr>
            <w:r w:rsidRPr="007A089C">
              <w:rPr>
                <w:rStyle w:val="FontStyle11"/>
              </w:rPr>
              <w:t>Фронтальная беседа, работа у доски и в те</w:t>
            </w:r>
            <w:r w:rsidRPr="007A089C">
              <w:rPr>
                <w:rStyle w:val="FontStyle11"/>
              </w:rPr>
              <w:softHyphen/>
              <w:t>традях</w:t>
            </w:r>
          </w:p>
        </w:tc>
        <w:tc>
          <w:tcPr>
            <w:tcW w:w="992" w:type="dxa"/>
          </w:tcPr>
          <w:p w:rsidR="0095622F" w:rsidRPr="007A089C" w:rsidRDefault="0095622F" w:rsidP="007E7AED">
            <w:r>
              <w:t>02</w:t>
            </w:r>
            <w:r w:rsidRPr="007A089C">
              <w:t>.12</w:t>
            </w:r>
          </w:p>
        </w:tc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</w:p>
        </w:tc>
      </w:tr>
      <w:tr w:rsidR="0095622F" w:rsidRPr="007A089C" w:rsidTr="007E7AED"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  <w:r w:rsidRPr="007A089C">
              <w:t>49</w:t>
            </w:r>
          </w:p>
        </w:tc>
        <w:tc>
          <w:tcPr>
            <w:tcW w:w="6521" w:type="dxa"/>
          </w:tcPr>
          <w:p w:rsidR="0095622F" w:rsidRPr="007A089C" w:rsidRDefault="0095622F" w:rsidP="007E7AED">
            <w:r w:rsidRPr="007A089C">
              <w:t>Решение примеров на умножение одночленов и возведение одночлена в степень.</w:t>
            </w:r>
          </w:p>
        </w:tc>
        <w:tc>
          <w:tcPr>
            <w:tcW w:w="5953" w:type="dxa"/>
          </w:tcPr>
          <w:p w:rsidR="0095622F" w:rsidRPr="007A089C" w:rsidRDefault="0095622F" w:rsidP="007E7AED">
            <w:pPr>
              <w:jc w:val="both"/>
            </w:pPr>
            <w:r w:rsidRPr="007A089C">
              <w:rPr>
                <w:rStyle w:val="FontStyle11"/>
              </w:rPr>
              <w:t>Работа у доски и в те</w:t>
            </w:r>
            <w:r w:rsidRPr="007A089C">
              <w:rPr>
                <w:rStyle w:val="FontStyle11"/>
              </w:rPr>
              <w:softHyphen/>
              <w:t>традях, индивидуальная работа (карточки-зада</w:t>
            </w:r>
            <w:r w:rsidRPr="007A089C">
              <w:rPr>
                <w:rStyle w:val="FontStyle11"/>
              </w:rPr>
              <w:softHyphen/>
              <w:t>ния)</w:t>
            </w:r>
          </w:p>
        </w:tc>
        <w:tc>
          <w:tcPr>
            <w:tcW w:w="992" w:type="dxa"/>
          </w:tcPr>
          <w:p w:rsidR="0095622F" w:rsidRPr="007A089C" w:rsidRDefault="0095622F" w:rsidP="007E7AED">
            <w:pPr>
              <w:jc w:val="center"/>
            </w:pPr>
            <w:r>
              <w:t>0</w:t>
            </w:r>
            <w:r w:rsidRPr="007A089C">
              <w:t>3.12</w:t>
            </w:r>
          </w:p>
        </w:tc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</w:p>
        </w:tc>
      </w:tr>
      <w:tr w:rsidR="0095622F" w:rsidRPr="007A089C" w:rsidTr="007E7AED"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  <w:r w:rsidRPr="007A089C">
              <w:t>50</w:t>
            </w:r>
          </w:p>
        </w:tc>
        <w:tc>
          <w:tcPr>
            <w:tcW w:w="6521" w:type="dxa"/>
          </w:tcPr>
          <w:p w:rsidR="0095622F" w:rsidRPr="007A089C" w:rsidRDefault="0095622F" w:rsidP="007E7AED">
            <w:r w:rsidRPr="007A089C">
              <w:t>Функции  у = х</w:t>
            </w:r>
            <w:proofErr w:type="gramStart"/>
            <w:r w:rsidRPr="007A089C">
              <w:rPr>
                <w:vertAlign w:val="superscript"/>
              </w:rPr>
              <w:t>2</w:t>
            </w:r>
            <w:proofErr w:type="gramEnd"/>
            <w:r w:rsidRPr="007A089C">
              <w:t>, у = х</w:t>
            </w:r>
            <w:r w:rsidRPr="007A089C">
              <w:rPr>
                <w:vertAlign w:val="superscript"/>
              </w:rPr>
              <w:t xml:space="preserve">3 </w:t>
            </w:r>
            <w:r w:rsidRPr="007A089C">
              <w:t>, их свойства и график.</w:t>
            </w:r>
          </w:p>
        </w:tc>
        <w:tc>
          <w:tcPr>
            <w:tcW w:w="5953" w:type="dxa"/>
          </w:tcPr>
          <w:p w:rsidR="0095622F" w:rsidRPr="007A089C" w:rsidRDefault="0095622F" w:rsidP="007E7AED">
            <w:pPr>
              <w:jc w:val="both"/>
            </w:pPr>
            <w:r w:rsidRPr="007A089C">
              <w:rPr>
                <w:rStyle w:val="FontStyle11"/>
              </w:rPr>
              <w:t>Фронтальная беседа, работа у доски и в те</w:t>
            </w:r>
            <w:r w:rsidRPr="007A089C">
              <w:rPr>
                <w:rStyle w:val="FontStyle11"/>
              </w:rPr>
              <w:softHyphen/>
              <w:t>традях</w:t>
            </w:r>
          </w:p>
        </w:tc>
        <w:tc>
          <w:tcPr>
            <w:tcW w:w="992" w:type="dxa"/>
          </w:tcPr>
          <w:p w:rsidR="0095622F" w:rsidRPr="007A089C" w:rsidRDefault="0095622F" w:rsidP="007E7AED">
            <w:pPr>
              <w:jc w:val="center"/>
            </w:pPr>
            <w:r>
              <w:t>05</w:t>
            </w:r>
            <w:r w:rsidRPr="007A089C">
              <w:t>.12</w:t>
            </w:r>
          </w:p>
        </w:tc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</w:p>
        </w:tc>
      </w:tr>
      <w:tr w:rsidR="0095622F" w:rsidRPr="007A089C" w:rsidTr="007E7AED"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  <w:r w:rsidRPr="007A089C">
              <w:t>51</w:t>
            </w:r>
          </w:p>
          <w:p w:rsidR="0095622F" w:rsidRPr="007A089C" w:rsidRDefault="0095622F" w:rsidP="007E7AED">
            <w:pPr>
              <w:jc w:val="center"/>
            </w:pPr>
            <w:r w:rsidRPr="007A089C">
              <w:t>52</w:t>
            </w:r>
          </w:p>
        </w:tc>
        <w:tc>
          <w:tcPr>
            <w:tcW w:w="6521" w:type="dxa"/>
          </w:tcPr>
          <w:p w:rsidR="0095622F" w:rsidRPr="007A089C" w:rsidRDefault="0095622F" w:rsidP="007E7AED">
            <w:r w:rsidRPr="007A089C">
              <w:t>Решение задач на тему                                                                                                                        «Функции  у = х</w:t>
            </w:r>
            <w:proofErr w:type="gramStart"/>
            <w:r w:rsidRPr="007A089C">
              <w:rPr>
                <w:vertAlign w:val="superscript"/>
              </w:rPr>
              <w:t>2</w:t>
            </w:r>
            <w:proofErr w:type="gramEnd"/>
            <w:r w:rsidRPr="007A089C">
              <w:t xml:space="preserve"> , у = </w:t>
            </w:r>
            <w:proofErr w:type="spellStart"/>
            <w:r w:rsidRPr="007A089C">
              <w:t>х</w:t>
            </w:r>
            <w:proofErr w:type="spellEnd"/>
            <w:r w:rsidRPr="007A089C">
              <w:t xml:space="preserve"> </w:t>
            </w:r>
            <w:r w:rsidRPr="007A089C">
              <w:rPr>
                <w:vertAlign w:val="superscript"/>
              </w:rPr>
              <w:t xml:space="preserve">3 </w:t>
            </w:r>
            <w:r w:rsidRPr="007A089C">
              <w:t xml:space="preserve"> свойства и график».                                       </w:t>
            </w:r>
          </w:p>
        </w:tc>
        <w:tc>
          <w:tcPr>
            <w:tcW w:w="5953" w:type="dxa"/>
          </w:tcPr>
          <w:p w:rsidR="0095622F" w:rsidRPr="007A089C" w:rsidRDefault="0095622F" w:rsidP="007E7AED">
            <w:pPr>
              <w:jc w:val="both"/>
            </w:pPr>
            <w:r w:rsidRPr="007A089C">
              <w:rPr>
                <w:rStyle w:val="FontStyle11"/>
              </w:rPr>
              <w:t>Работа у доски и в те</w:t>
            </w:r>
            <w:r w:rsidRPr="007A089C">
              <w:rPr>
                <w:rStyle w:val="FontStyle11"/>
              </w:rPr>
              <w:softHyphen/>
              <w:t>традях, индивидуальная работа (карточки-зада</w:t>
            </w:r>
            <w:r w:rsidRPr="007A089C">
              <w:rPr>
                <w:rStyle w:val="FontStyle11"/>
              </w:rPr>
              <w:softHyphen/>
              <w:t>ния)</w:t>
            </w:r>
          </w:p>
        </w:tc>
        <w:tc>
          <w:tcPr>
            <w:tcW w:w="992" w:type="dxa"/>
          </w:tcPr>
          <w:p w:rsidR="0095622F" w:rsidRPr="007A089C" w:rsidRDefault="0095622F" w:rsidP="007E7AED">
            <w:pPr>
              <w:jc w:val="center"/>
            </w:pPr>
            <w:r>
              <w:t>07</w:t>
            </w:r>
            <w:r w:rsidRPr="007A089C">
              <w:t>.12</w:t>
            </w:r>
          </w:p>
        </w:tc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</w:p>
        </w:tc>
      </w:tr>
      <w:tr w:rsidR="0095622F" w:rsidRPr="007A089C" w:rsidTr="007E7AED"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  <w:r w:rsidRPr="007A089C">
              <w:t>53</w:t>
            </w:r>
          </w:p>
        </w:tc>
        <w:tc>
          <w:tcPr>
            <w:tcW w:w="6521" w:type="dxa"/>
          </w:tcPr>
          <w:p w:rsidR="0095622F" w:rsidRPr="007A089C" w:rsidRDefault="0095622F" w:rsidP="007E7AED">
            <w:r w:rsidRPr="007A089C">
              <w:t>Абсолютная погрешность.</w:t>
            </w:r>
          </w:p>
        </w:tc>
        <w:tc>
          <w:tcPr>
            <w:tcW w:w="5953" w:type="dxa"/>
          </w:tcPr>
          <w:p w:rsidR="0095622F" w:rsidRPr="007A089C" w:rsidRDefault="0095622F" w:rsidP="007E7AED">
            <w:pPr>
              <w:jc w:val="both"/>
            </w:pPr>
            <w:r w:rsidRPr="007A089C">
              <w:rPr>
                <w:rStyle w:val="FontStyle11"/>
              </w:rPr>
              <w:t>Фронтальная беседа, работа у доски и в те</w:t>
            </w:r>
            <w:r w:rsidRPr="007A089C">
              <w:rPr>
                <w:rStyle w:val="FontStyle11"/>
              </w:rPr>
              <w:softHyphen/>
              <w:t>традях</w:t>
            </w:r>
          </w:p>
        </w:tc>
        <w:tc>
          <w:tcPr>
            <w:tcW w:w="992" w:type="dxa"/>
          </w:tcPr>
          <w:p w:rsidR="0095622F" w:rsidRPr="007A089C" w:rsidRDefault="0095622F" w:rsidP="007E7AED">
            <w:pPr>
              <w:jc w:val="center"/>
            </w:pPr>
            <w:r>
              <w:t>09</w:t>
            </w:r>
            <w:r w:rsidRPr="007A089C">
              <w:t>.12</w:t>
            </w:r>
          </w:p>
        </w:tc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</w:p>
        </w:tc>
      </w:tr>
      <w:tr w:rsidR="0095622F" w:rsidRPr="007A089C" w:rsidTr="007E7AED"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  <w:r w:rsidRPr="007A089C">
              <w:t>54</w:t>
            </w:r>
          </w:p>
        </w:tc>
        <w:tc>
          <w:tcPr>
            <w:tcW w:w="6521" w:type="dxa"/>
          </w:tcPr>
          <w:p w:rsidR="0095622F" w:rsidRPr="007A089C" w:rsidRDefault="0095622F" w:rsidP="007E7AED">
            <w:r w:rsidRPr="007A089C">
              <w:t>Относительная погрешность.</w:t>
            </w:r>
          </w:p>
        </w:tc>
        <w:tc>
          <w:tcPr>
            <w:tcW w:w="5953" w:type="dxa"/>
          </w:tcPr>
          <w:p w:rsidR="0095622F" w:rsidRPr="007A089C" w:rsidRDefault="0095622F" w:rsidP="007E7AED">
            <w:pPr>
              <w:jc w:val="both"/>
            </w:pPr>
            <w:r w:rsidRPr="007A089C">
              <w:rPr>
                <w:rStyle w:val="FontStyle11"/>
              </w:rPr>
              <w:t>Фронтальная беседа, работа у доски и в те</w:t>
            </w:r>
            <w:r w:rsidRPr="007A089C">
              <w:rPr>
                <w:rStyle w:val="FontStyle11"/>
              </w:rPr>
              <w:softHyphen/>
              <w:t>традях</w:t>
            </w:r>
          </w:p>
        </w:tc>
        <w:tc>
          <w:tcPr>
            <w:tcW w:w="992" w:type="dxa"/>
          </w:tcPr>
          <w:p w:rsidR="0095622F" w:rsidRPr="007A089C" w:rsidRDefault="0095622F" w:rsidP="007E7AED">
            <w:pPr>
              <w:jc w:val="center"/>
            </w:pPr>
            <w:r w:rsidRPr="007A089C">
              <w:t>10.12</w:t>
            </w:r>
          </w:p>
        </w:tc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</w:p>
        </w:tc>
      </w:tr>
      <w:tr w:rsidR="0095622F" w:rsidRPr="007A089C" w:rsidTr="007E7AED"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  <w:r w:rsidRPr="007A089C">
              <w:t>55</w:t>
            </w:r>
          </w:p>
        </w:tc>
        <w:tc>
          <w:tcPr>
            <w:tcW w:w="6521" w:type="dxa"/>
          </w:tcPr>
          <w:p w:rsidR="0095622F" w:rsidRPr="007A089C" w:rsidRDefault="0095622F" w:rsidP="007E7AED">
            <w:r w:rsidRPr="007A089C">
              <w:t>Решение практических задач на нахождение абсолютной и относительной погрешностей приближённого значения.</w:t>
            </w:r>
          </w:p>
        </w:tc>
        <w:tc>
          <w:tcPr>
            <w:tcW w:w="5953" w:type="dxa"/>
          </w:tcPr>
          <w:p w:rsidR="0095622F" w:rsidRPr="007A089C" w:rsidRDefault="0095622F" w:rsidP="007E7AED">
            <w:pPr>
              <w:jc w:val="both"/>
            </w:pPr>
            <w:r w:rsidRPr="007A089C">
              <w:rPr>
                <w:rStyle w:val="FontStyle11"/>
              </w:rPr>
              <w:t>Работа у доски и в те</w:t>
            </w:r>
            <w:r w:rsidRPr="007A089C">
              <w:rPr>
                <w:rStyle w:val="FontStyle11"/>
              </w:rPr>
              <w:softHyphen/>
              <w:t>традях, индивидуальная работа (карточки-зада</w:t>
            </w:r>
            <w:r w:rsidRPr="007A089C">
              <w:rPr>
                <w:rStyle w:val="FontStyle11"/>
              </w:rPr>
              <w:softHyphen/>
              <w:t>ния)</w:t>
            </w:r>
          </w:p>
        </w:tc>
        <w:tc>
          <w:tcPr>
            <w:tcW w:w="992" w:type="dxa"/>
          </w:tcPr>
          <w:p w:rsidR="0095622F" w:rsidRPr="007A089C" w:rsidRDefault="0095622F" w:rsidP="007E7AED">
            <w:pPr>
              <w:jc w:val="center"/>
            </w:pPr>
            <w:r>
              <w:t>12</w:t>
            </w:r>
            <w:r w:rsidRPr="007A089C">
              <w:t>.12</w:t>
            </w:r>
          </w:p>
        </w:tc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</w:p>
        </w:tc>
      </w:tr>
      <w:tr w:rsidR="0095622F" w:rsidRPr="007A089C" w:rsidTr="007E7AED"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  <w:r w:rsidRPr="007A089C">
              <w:t>56</w:t>
            </w:r>
          </w:p>
          <w:p w:rsidR="0095622F" w:rsidRPr="007A089C" w:rsidRDefault="0095622F" w:rsidP="007E7AED">
            <w:pPr>
              <w:jc w:val="center"/>
            </w:pPr>
            <w:r w:rsidRPr="007A089C">
              <w:t>57</w:t>
            </w:r>
          </w:p>
        </w:tc>
        <w:tc>
          <w:tcPr>
            <w:tcW w:w="6521" w:type="dxa"/>
          </w:tcPr>
          <w:p w:rsidR="0095622F" w:rsidRPr="007A089C" w:rsidRDefault="0095622F" w:rsidP="007E7AED">
            <w:r w:rsidRPr="007A089C">
              <w:t>Итоговый урок решения задач на тему «Степень с натуральным показателем».</w:t>
            </w:r>
          </w:p>
        </w:tc>
        <w:tc>
          <w:tcPr>
            <w:tcW w:w="5953" w:type="dxa"/>
          </w:tcPr>
          <w:p w:rsidR="0095622F" w:rsidRPr="007A089C" w:rsidRDefault="0095622F" w:rsidP="007E7AED">
            <w:pPr>
              <w:jc w:val="both"/>
            </w:pPr>
            <w:r w:rsidRPr="007A089C">
              <w:rPr>
                <w:rStyle w:val="FontStyle11"/>
              </w:rPr>
              <w:t>Индивидуальная работа (карточки-задания)</w:t>
            </w:r>
          </w:p>
        </w:tc>
        <w:tc>
          <w:tcPr>
            <w:tcW w:w="992" w:type="dxa"/>
          </w:tcPr>
          <w:p w:rsidR="0095622F" w:rsidRPr="007A089C" w:rsidRDefault="0095622F" w:rsidP="007E7AED">
            <w:pPr>
              <w:jc w:val="center"/>
            </w:pPr>
            <w:r>
              <w:t>14</w:t>
            </w:r>
            <w:r w:rsidRPr="007A089C">
              <w:t>.12</w:t>
            </w:r>
          </w:p>
        </w:tc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</w:p>
        </w:tc>
      </w:tr>
      <w:tr w:rsidR="0095622F" w:rsidRPr="007A089C" w:rsidTr="007E7AED"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  <w:r w:rsidRPr="007A089C">
              <w:t>58</w:t>
            </w:r>
          </w:p>
        </w:tc>
        <w:tc>
          <w:tcPr>
            <w:tcW w:w="6521" w:type="dxa"/>
          </w:tcPr>
          <w:p w:rsidR="0095622F" w:rsidRPr="007A089C" w:rsidRDefault="0095622F" w:rsidP="007E7AED">
            <w:r w:rsidRPr="007A089C">
              <w:t>Контрольная работа №4 на тему «Степень с натуральным показателем».</w:t>
            </w:r>
          </w:p>
        </w:tc>
        <w:tc>
          <w:tcPr>
            <w:tcW w:w="5953" w:type="dxa"/>
          </w:tcPr>
          <w:p w:rsidR="0095622F" w:rsidRPr="007A089C" w:rsidRDefault="0095622F" w:rsidP="007E7AED">
            <w:pPr>
              <w:jc w:val="both"/>
            </w:pPr>
            <w:r w:rsidRPr="007A089C">
              <w:rPr>
                <w:rStyle w:val="FontStyle11"/>
              </w:rPr>
              <w:t>Написание контроль</w:t>
            </w:r>
            <w:r w:rsidRPr="007A089C">
              <w:rPr>
                <w:rStyle w:val="FontStyle11"/>
              </w:rPr>
              <w:softHyphen/>
              <w:t>ной работы</w:t>
            </w:r>
          </w:p>
        </w:tc>
        <w:tc>
          <w:tcPr>
            <w:tcW w:w="992" w:type="dxa"/>
          </w:tcPr>
          <w:p w:rsidR="0095622F" w:rsidRPr="007A089C" w:rsidRDefault="0095622F" w:rsidP="007E7AED">
            <w:pPr>
              <w:jc w:val="center"/>
            </w:pPr>
            <w:r>
              <w:t>16</w:t>
            </w:r>
            <w:r w:rsidRPr="007A089C">
              <w:t>.12</w:t>
            </w:r>
          </w:p>
        </w:tc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</w:p>
        </w:tc>
      </w:tr>
      <w:tr w:rsidR="0095622F" w:rsidRPr="007A089C" w:rsidTr="007E7AED"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</w:p>
        </w:tc>
        <w:tc>
          <w:tcPr>
            <w:tcW w:w="6521" w:type="dxa"/>
          </w:tcPr>
          <w:p w:rsidR="0095622F" w:rsidRPr="007A089C" w:rsidRDefault="0095622F" w:rsidP="007E7AED">
            <w:r w:rsidRPr="007A089C">
              <w:t xml:space="preserve">Многочлены. </w:t>
            </w:r>
          </w:p>
        </w:tc>
        <w:tc>
          <w:tcPr>
            <w:tcW w:w="5953" w:type="dxa"/>
          </w:tcPr>
          <w:p w:rsidR="0095622F" w:rsidRPr="007A089C" w:rsidRDefault="0095622F" w:rsidP="007E7AED">
            <w:pPr>
              <w:jc w:val="both"/>
            </w:pPr>
          </w:p>
        </w:tc>
        <w:tc>
          <w:tcPr>
            <w:tcW w:w="992" w:type="dxa"/>
          </w:tcPr>
          <w:p w:rsidR="0095622F" w:rsidRPr="007A089C" w:rsidRDefault="0095622F" w:rsidP="007E7AED">
            <w:pPr>
              <w:jc w:val="center"/>
            </w:pPr>
          </w:p>
        </w:tc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</w:p>
        </w:tc>
      </w:tr>
      <w:tr w:rsidR="0095622F" w:rsidRPr="007A089C" w:rsidTr="007E7AED"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  <w:r w:rsidRPr="007A089C">
              <w:t>59</w:t>
            </w:r>
          </w:p>
        </w:tc>
        <w:tc>
          <w:tcPr>
            <w:tcW w:w="6521" w:type="dxa"/>
          </w:tcPr>
          <w:p w:rsidR="0095622F" w:rsidRPr="007A089C" w:rsidRDefault="0095622F" w:rsidP="007E7AED">
            <w:r w:rsidRPr="007A089C">
              <w:t>Работа над ошибками. Многочлен и его стандартный вид.</w:t>
            </w:r>
          </w:p>
        </w:tc>
        <w:tc>
          <w:tcPr>
            <w:tcW w:w="5953" w:type="dxa"/>
          </w:tcPr>
          <w:p w:rsidR="0095622F" w:rsidRPr="007A089C" w:rsidRDefault="0095622F" w:rsidP="007E7AED">
            <w:pPr>
              <w:jc w:val="both"/>
            </w:pPr>
            <w:r w:rsidRPr="007A089C">
              <w:rPr>
                <w:rStyle w:val="FontStyle11"/>
              </w:rPr>
              <w:t>Анализ ошибок, допу</w:t>
            </w:r>
            <w:r w:rsidRPr="007A089C">
              <w:rPr>
                <w:rStyle w:val="FontStyle11"/>
              </w:rPr>
              <w:softHyphen/>
              <w:t>щенных в контрольной работе, работа с тек</w:t>
            </w:r>
            <w:r w:rsidRPr="007A089C">
              <w:rPr>
                <w:rStyle w:val="FontStyle11"/>
              </w:rPr>
              <w:softHyphen/>
              <w:t>стом учебника, работа у доски</w:t>
            </w:r>
          </w:p>
        </w:tc>
        <w:tc>
          <w:tcPr>
            <w:tcW w:w="992" w:type="dxa"/>
          </w:tcPr>
          <w:p w:rsidR="0095622F" w:rsidRPr="007A089C" w:rsidRDefault="0095622F" w:rsidP="007E7AED">
            <w:pPr>
              <w:jc w:val="center"/>
            </w:pPr>
            <w:r w:rsidRPr="007A089C">
              <w:t>17.12</w:t>
            </w:r>
          </w:p>
        </w:tc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</w:p>
        </w:tc>
      </w:tr>
      <w:tr w:rsidR="0095622F" w:rsidRPr="007A089C" w:rsidTr="007E7AED"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  <w:r w:rsidRPr="007A089C">
              <w:t>60</w:t>
            </w:r>
          </w:p>
        </w:tc>
        <w:tc>
          <w:tcPr>
            <w:tcW w:w="6521" w:type="dxa"/>
          </w:tcPr>
          <w:p w:rsidR="0095622F" w:rsidRPr="007A089C" w:rsidRDefault="0095622F" w:rsidP="007E7AED">
            <w:r w:rsidRPr="007A089C">
              <w:t>Сложение и вычитание многочленов.</w:t>
            </w:r>
          </w:p>
        </w:tc>
        <w:tc>
          <w:tcPr>
            <w:tcW w:w="5953" w:type="dxa"/>
          </w:tcPr>
          <w:p w:rsidR="0095622F" w:rsidRPr="007A089C" w:rsidRDefault="0095622F" w:rsidP="007E7AED">
            <w:pPr>
              <w:jc w:val="both"/>
            </w:pPr>
            <w:r w:rsidRPr="007A089C">
              <w:rPr>
                <w:rStyle w:val="FontStyle11"/>
              </w:rPr>
              <w:t>Фронтальная беседа, работа у доски и в те</w:t>
            </w:r>
            <w:r w:rsidRPr="007A089C">
              <w:rPr>
                <w:rStyle w:val="FontStyle11"/>
              </w:rPr>
              <w:softHyphen/>
              <w:t>традях</w:t>
            </w:r>
          </w:p>
        </w:tc>
        <w:tc>
          <w:tcPr>
            <w:tcW w:w="992" w:type="dxa"/>
          </w:tcPr>
          <w:p w:rsidR="0095622F" w:rsidRPr="007A089C" w:rsidRDefault="0095622F" w:rsidP="007E7AED">
            <w:pPr>
              <w:jc w:val="center"/>
            </w:pPr>
            <w:r>
              <w:t>19</w:t>
            </w:r>
            <w:r w:rsidRPr="007A089C">
              <w:t>.12</w:t>
            </w:r>
          </w:p>
        </w:tc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</w:p>
        </w:tc>
      </w:tr>
      <w:tr w:rsidR="0095622F" w:rsidRPr="007A089C" w:rsidTr="007E7AED"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  <w:r w:rsidRPr="007A089C">
              <w:t>61</w:t>
            </w:r>
          </w:p>
        </w:tc>
        <w:tc>
          <w:tcPr>
            <w:tcW w:w="6521" w:type="dxa"/>
          </w:tcPr>
          <w:p w:rsidR="0095622F" w:rsidRPr="007A089C" w:rsidRDefault="0095622F" w:rsidP="007E7AED">
            <w:r w:rsidRPr="007A089C">
              <w:t>Решение примеров на сложение и вычитание многочленов.</w:t>
            </w:r>
          </w:p>
        </w:tc>
        <w:tc>
          <w:tcPr>
            <w:tcW w:w="5953" w:type="dxa"/>
          </w:tcPr>
          <w:p w:rsidR="0095622F" w:rsidRPr="007A089C" w:rsidRDefault="0095622F" w:rsidP="007E7AED">
            <w:pPr>
              <w:jc w:val="both"/>
            </w:pPr>
            <w:r w:rsidRPr="007A089C">
              <w:rPr>
                <w:rStyle w:val="FontStyle11"/>
              </w:rPr>
              <w:t>Работа у доски и в те</w:t>
            </w:r>
            <w:r w:rsidRPr="007A089C">
              <w:rPr>
                <w:rStyle w:val="FontStyle11"/>
              </w:rPr>
              <w:softHyphen/>
              <w:t>традях, индивидуальная работа (карточки-зада</w:t>
            </w:r>
            <w:r w:rsidRPr="007A089C">
              <w:rPr>
                <w:rStyle w:val="FontStyle11"/>
              </w:rPr>
              <w:softHyphen/>
              <w:t>ния)</w:t>
            </w:r>
          </w:p>
        </w:tc>
        <w:tc>
          <w:tcPr>
            <w:tcW w:w="992" w:type="dxa"/>
          </w:tcPr>
          <w:p w:rsidR="0095622F" w:rsidRPr="007A089C" w:rsidRDefault="0095622F" w:rsidP="007E7AED">
            <w:pPr>
              <w:jc w:val="center"/>
            </w:pPr>
            <w:r>
              <w:t>21</w:t>
            </w:r>
            <w:r w:rsidRPr="007A089C">
              <w:t>.12</w:t>
            </w:r>
          </w:p>
        </w:tc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</w:p>
        </w:tc>
      </w:tr>
      <w:tr w:rsidR="0095622F" w:rsidRPr="007A089C" w:rsidTr="007E7AED"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  <w:r w:rsidRPr="007A089C">
              <w:t>62</w:t>
            </w:r>
          </w:p>
        </w:tc>
        <w:tc>
          <w:tcPr>
            <w:tcW w:w="6521" w:type="dxa"/>
          </w:tcPr>
          <w:p w:rsidR="0095622F" w:rsidRPr="007A089C" w:rsidRDefault="0095622F" w:rsidP="007E7AED">
            <w:r w:rsidRPr="007A089C">
              <w:t>Решение уравнений на сложение и вычитание многочленов.</w:t>
            </w:r>
          </w:p>
        </w:tc>
        <w:tc>
          <w:tcPr>
            <w:tcW w:w="5953" w:type="dxa"/>
          </w:tcPr>
          <w:p w:rsidR="0095622F" w:rsidRPr="007A089C" w:rsidRDefault="0095622F" w:rsidP="007E7AED">
            <w:pPr>
              <w:jc w:val="both"/>
            </w:pPr>
            <w:r w:rsidRPr="007A089C">
              <w:rPr>
                <w:rStyle w:val="FontStyle11"/>
              </w:rPr>
              <w:t>Фронтальный опрос, работа в парах, работа у доски и в тетрадях</w:t>
            </w:r>
          </w:p>
        </w:tc>
        <w:tc>
          <w:tcPr>
            <w:tcW w:w="992" w:type="dxa"/>
          </w:tcPr>
          <w:p w:rsidR="0095622F" w:rsidRPr="007A089C" w:rsidRDefault="0095622F" w:rsidP="007E7AED">
            <w:pPr>
              <w:jc w:val="center"/>
            </w:pPr>
            <w:r>
              <w:t>23</w:t>
            </w:r>
            <w:r w:rsidRPr="007A089C">
              <w:t>.12</w:t>
            </w:r>
          </w:p>
        </w:tc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</w:p>
        </w:tc>
      </w:tr>
      <w:tr w:rsidR="0095622F" w:rsidRPr="007A089C" w:rsidTr="007E7AED"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  <w:r w:rsidRPr="007A089C">
              <w:t>63</w:t>
            </w:r>
          </w:p>
        </w:tc>
        <w:tc>
          <w:tcPr>
            <w:tcW w:w="6521" w:type="dxa"/>
          </w:tcPr>
          <w:p w:rsidR="0095622F" w:rsidRPr="007A089C" w:rsidRDefault="0095622F" w:rsidP="007E7AED">
            <w:r w:rsidRPr="007A089C">
              <w:t>Решение задач алгебраического содержания на сложение и вычитание многочленов.</w:t>
            </w:r>
          </w:p>
        </w:tc>
        <w:tc>
          <w:tcPr>
            <w:tcW w:w="5953" w:type="dxa"/>
          </w:tcPr>
          <w:p w:rsidR="0095622F" w:rsidRPr="007A089C" w:rsidRDefault="0095622F" w:rsidP="007E7AED">
            <w:pPr>
              <w:jc w:val="both"/>
            </w:pPr>
            <w:r w:rsidRPr="007A089C">
              <w:rPr>
                <w:rStyle w:val="FontStyle11"/>
              </w:rPr>
              <w:t>Индивидуальная работа (карточки-задания)</w:t>
            </w:r>
            <w:proofErr w:type="gramStart"/>
            <w:r w:rsidRPr="007A089C">
              <w:rPr>
                <w:rStyle w:val="FontStyle11"/>
              </w:rPr>
              <w:t>.П</w:t>
            </w:r>
            <w:proofErr w:type="gramEnd"/>
            <w:r w:rsidRPr="007A089C">
              <w:rPr>
                <w:rStyle w:val="FontStyle11"/>
              </w:rPr>
              <w:t>Р</w:t>
            </w:r>
          </w:p>
        </w:tc>
        <w:tc>
          <w:tcPr>
            <w:tcW w:w="992" w:type="dxa"/>
          </w:tcPr>
          <w:p w:rsidR="0095622F" w:rsidRPr="007A089C" w:rsidRDefault="0095622F" w:rsidP="007E7AED">
            <w:pPr>
              <w:jc w:val="center"/>
            </w:pPr>
            <w:r w:rsidRPr="007A089C">
              <w:t>24.12</w:t>
            </w:r>
          </w:p>
        </w:tc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</w:p>
        </w:tc>
      </w:tr>
      <w:tr w:rsidR="0095622F" w:rsidRPr="007A089C" w:rsidTr="007E7AED"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  <w:r w:rsidRPr="007A089C">
              <w:t>64</w:t>
            </w:r>
          </w:p>
        </w:tc>
        <w:tc>
          <w:tcPr>
            <w:tcW w:w="6521" w:type="dxa"/>
          </w:tcPr>
          <w:p w:rsidR="0095622F" w:rsidRPr="007A089C" w:rsidRDefault="0095622F" w:rsidP="007E7AED">
            <w:r w:rsidRPr="007A089C">
              <w:t>Умножение одночлена на многочлен.</w:t>
            </w:r>
          </w:p>
        </w:tc>
        <w:tc>
          <w:tcPr>
            <w:tcW w:w="5953" w:type="dxa"/>
          </w:tcPr>
          <w:p w:rsidR="0095622F" w:rsidRPr="007A089C" w:rsidRDefault="0095622F" w:rsidP="007E7AED">
            <w:pPr>
              <w:jc w:val="both"/>
            </w:pPr>
            <w:r w:rsidRPr="007A089C">
              <w:rPr>
                <w:rStyle w:val="FontStyle11"/>
              </w:rPr>
              <w:t>Фронтальная беседа, работа у доски и в те</w:t>
            </w:r>
            <w:r w:rsidRPr="007A089C">
              <w:rPr>
                <w:rStyle w:val="FontStyle11"/>
              </w:rPr>
              <w:softHyphen/>
              <w:t>традях</w:t>
            </w:r>
          </w:p>
        </w:tc>
        <w:tc>
          <w:tcPr>
            <w:tcW w:w="992" w:type="dxa"/>
          </w:tcPr>
          <w:p w:rsidR="0095622F" w:rsidRPr="007A089C" w:rsidRDefault="0095622F" w:rsidP="007E7AED">
            <w:pPr>
              <w:jc w:val="center"/>
            </w:pPr>
            <w:r>
              <w:t>26</w:t>
            </w:r>
            <w:r w:rsidRPr="007A089C">
              <w:t>.12</w:t>
            </w:r>
          </w:p>
        </w:tc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</w:p>
        </w:tc>
      </w:tr>
      <w:tr w:rsidR="0095622F" w:rsidRPr="007A089C" w:rsidTr="007E7AED"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  <w:r w:rsidRPr="007A089C">
              <w:t>65</w:t>
            </w:r>
          </w:p>
        </w:tc>
        <w:tc>
          <w:tcPr>
            <w:tcW w:w="6521" w:type="dxa"/>
          </w:tcPr>
          <w:p w:rsidR="0095622F" w:rsidRPr="007A089C" w:rsidRDefault="0095622F" w:rsidP="007E7AED">
            <w:r w:rsidRPr="007A089C">
              <w:t xml:space="preserve">Решение примеров на упрощение выражений, </w:t>
            </w:r>
            <w:r w:rsidRPr="007A089C">
              <w:lastRenderedPageBreak/>
              <w:t>содержащих умножение одночлена на многочлен.</w:t>
            </w:r>
          </w:p>
        </w:tc>
        <w:tc>
          <w:tcPr>
            <w:tcW w:w="5953" w:type="dxa"/>
          </w:tcPr>
          <w:p w:rsidR="0095622F" w:rsidRPr="007A089C" w:rsidRDefault="0095622F" w:rsidP="007E7AED">
            <w:pPr>
              <w:jc w:val="both"/>
            </w:pPr>
            <w:r w:rsidRPr="007A089C">
              <w:rPr>
                <w:rStyle w:val="FontStyle11"/>
              </w:rPr>
              <w:lastRenderedPageBreak/>
              <w:t>Работа у доски и в те</w:t>
            </w:r>
            <w:r w:rsidRPr="007A089C">
              <w:rPr>
                <w:rStyle w:val="FontStyle11"/>
              </w:rPr>
              <w:softHyphen/>
              <w:t>традях, индивидуальная работа (карточки-зада</w:t>
            </w:r>
            <w:r w:rsidRPr="007A089C">
              <w:rPr>
                <w:rStyle w:val="FontStyle11"/>
              </w:rPr>
              <w:softHyphen/>
              <w:t>ния)</w:t>
            </w:r>
          </w:p>
        </w:tc>
        <w:tc>
          <w:tcPr>
            <w:tcW w:w="992" w:type="dxa"/>
          </w:tcPr>
          <w:p w:rsidR="0095622F" w:rsidRPr="007A089C" w:rsidRDefault="0095622F" w:rsidP="007E7AED">
            <w:pPr>
              <w:jc w:val="center"/>
            </w:pPr>
            <w:r>
              <w:t>09.01</w:t>
            </w:r>
          </w:p>
        </w:tc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</w:p>
        </w:tc>
      </w:tr>
      <w:tr w:rsidR="0095622F" w:rsidRPr="007A089C" w:rsidTr="007E7AED"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  <w:r w:rsidRPr="007A089C">
              <w:lastRenderedPageBreak/>
              <w:t>66</w:t>
            </w:r>
          </w:p>
        </w:tc>
        <w:tc>
          <w:tcPr>
            <w:tcW w:w="6521" w:type="dxa"/>
          </w:tcPr>
          <w:p w:rsidR="0095622F" w:rsidRPr="007A089C" w:rsidRDefault="0095622F" w:rsidP="007E7AED">
            <w:r w:rsidRPr="007A089C">
              <w:t>Решение уравнений, текстовых задач и задач алгебраического содержания на умножение одночлена на многочлен.</w:t>
            </w:r>
          </w:p>
        </w:tc>
        <w:tc>
          <w:tcPr>
            <w:tcW w:w="5953" w:type="dxa"/>
          </w:tcPr>
          <w:p w:rsidR="0095622F" w:rsidRPr="007A089C" w:rsidRDefault="0095622F" w:rsidP="007E7AED">
            <w:pPr>
              <w:jc w:val="both"/>
            </w:pPr>
            <w:r w:rsidRPr="007A089C">
              <w:rPr>
                <w:rStyle w:val="FontStyle11"/>
              </w:rPr>
              <w:t>Фронтальный опрос, работа в парах, работа у доски и в тетрадях</w:t>
            </w:r>
          </w:p>
        </w:tc>
        <w:tc>
          <w:tcPr>
            <w:tcW w:w="992" w:type="dxa"/>
          </w:tcPr>
          <w:p w:rsidR="0095622F" w:rsidRPr="007A089C" w:rsidRDefault="0095622F" w:rsidP="007E7AED">
            <w:pPr>
              <w:jc w:val="center"/>
            </w:pPr>
            <w:r>
              <w:t>11</w:t>
            </w:r>
            <w:r w:rsidRPr="007A089C">
              <w:t>.01</w:t>
            </w:r>
          </w:p>
        </w:tc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</w:p>
        </w:tc>
      </w:tr>
      <w:tr w:rsidR="0095622F" w:rsidRPr="007A089C" w:rsidTr="007E7AED"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  <w:r w:rsidRPr="007A089C">
              <w:t>67</w:t>
            </w:r>
          </w:p>
        </w:tc>
        <w:tc>
          <w:tcPr>
            <w:tcW w:w="6521" w:type="dxa"/>
          </w:tcPr>
          <w:p w:rsidR="0095622F" w:rsidRPr="007A089C" w:rsidRDefault="0095622F" w:rsidP="007E7AED">
            <w:r w:rsidRPr="007A089C">
              <w:t>Решение уравнений, текстовых задач и задач алгебраического содержания на умножение одночлена на многочлен.</w:t>
            </w:r>
          </w:p>
        </w:tc>
        <w:tc>
          <w:tcPr>
            <w:tcW w:w="5953" w:type="dxa"/>
          </w:tcPr>
          <w:p w:rsidR="0095622F" w:rsidRPr="007A089C" w:rsidRDefault="0095622F" w:rsidP="007E7AED">
            <w:pPr>
              <w:jc w:val="both"/>
            </w:pPr>
            <w:r w:rsidRPr="007A089C">
              <w:rPr>
                <w:rStyle w:val="FontStyle11"/>
              </w:rPr>
              <w:t>Индивидуальная работа (карточки-задания)</w:t>
            </w:r>
            <w:proofErr w:type="gramStart"/>
            <w:r w:rsidRPr="007A089C">
              <w:rPr>
                <w:rStyle w:val="FontStyle11"/>
              </w:rPr>
              <w:t>.П</w:t>
            </w:r>
            <w:proofErr w:type="gramEnd"/>
            <w:r w:rsidRPr="007A089C">
              <w:rPr>
                <w:rStyle w:val="FontStyle11"/>
              </w:rPr>
              <w:t>Р</w:t>
            </w:r>
          </w:p>
        </w:tc>
        <w:tc>
          <w:tcPr>
            <w:tcW w:w="992" w:type="dxa"/>
          </w:tcPr>
          <w:p w:rsidR="0095622F" w:rsidRPr="007A089C" w:rsidRDefault="0095622F" w:rsidP="007E7AED">
            <w:pPr>
              <w:jc w:val="center"/>
            </w:pPr>
            <w:r>
              <w:t>13</w:t>
            </w:r>
            <w:r w:rsidRPr="007A089C">
              <w:t>.01</w:t>
            </w:r>
          </w:p>
        </w:tc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</w:p>
        </w:tc>
      </w:tr>
      <w:tr w:rsidR="0095622F" w:rsidRPr="007A089C" w:rsidTr="007E7AED"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  <w:r w:rsidRPr="007A089C">
              <w:t>68</w:t>
            </w:r>
          </w:p>
        </w:tc>
        <w:tc>
          <w:tcPr>
            <w:tcW w:w="6521" w:type="dxa"/>
          </w:tcPr>
          <w:p w:rsidR="0095622F" w:rsidRPr="007A089C" w:rsidRDefault="0095622F" w:rsidP="007E7AED">
            <w:r w:rsidRPr="007A089C">
              <w:t>Вынесение общего множителя за скобки.</w:t>
            </w:r>
          </w:p>
        </w:tc>
        <w:tc>
          <w:tcPr>
            <w:tcW w:w="5953" w:type="dxa"/>
          </w:tcPr>
          <w:p w:rsidR="0095622F" w:rsidRPr="007A089C" w:rsidRDefault="0095622F" w:rsidP="007E7AED">
            <w:pPr>
              <w:jc w:val="both"/>
            </w:pPr>
            <w:r w:rsidRPr="007A089C">
              <w:rPr>
                <w:rStyle w:val="FontStyle11"/>
              </w:rPr>
              <w:t>Фронтальная беседа, работа у доски и в те</w:t>
            </w:r>
            <w:r w:rsidRPr="007A089C">
              <w:rPr>
                <w:rStyle w:val="FontStyle11"/>
              </w:rPr>
              <w:softHyphen/>
              <w:t>традях</w:t>
            </w:r>
          </w:p>
        </w:tc>
        <w:tc>
          <w:tcPr>
            <w:tcW w:w="992" w:type="dxa"/>
          </w:tcPr>
          <w:p w:rsidR="0095622F" w:rsidRPr="007A089C" w:rsidRDefault="0095622F" w:rsidP="007E7AED">
            <w:pPr>
              <w:jc w:val="center"/>
            </w:pPr>
            <w:r>
              <w:t>14</w:t>
            </w:r>
            <w:r w:rsidRPr="007A089C">
              <w:t>.01</w:t>
            </w:r>
          </w:p>
        </w:tc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</w:p>
        </w:tc>
      </w:tr>
      <w:tr w:rsidR="0095622F" w:rsidRPr="007A089C" w:rsidTr="007E7AED"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  <w:r w:rsidRPr="007A089C">
              <w:t>69</w:t>
            </w:r>
          </w:p>
        </w:tc>
        <w:tc>
          <w:tcPr>
            <w:tcW w:w="6521" w:type="dxa"/>
          </w:tcPr>
          <w:p w:rsidR="0095622F" w:rsidRPr="007A089C" w:rsidRDefault="0095622F" w:rsidP="007E7AED">
            <w:r w:rsidRPr="007A089C">
              <w:t>Решение заданий на разложение многочлена на множители.</w:t>
            </w:r>
          </w:p>
        </w:tc>
        <w:tc>
          <w:tcPr>
            <w:tcW w:w="5953" w:type="dxa"/>
          </w:tcPr>
          <w:p w:rsidR="0095622F" w:rsidRPr="007A089C" w:rsidRDefault="0095622F" w:rsidP="007E7AED">
            <w:pPr>
              <w:jc w:val="both"/>
            </w:pPr>
            <w:r w:rsidRPr="007A089C">
              <w:rPr>
                <w:rStyle w:val="FontStyle11"/>
              </w:rPr>
              <w:t>Работа у доски и в те</w:t>
            </w:r>
            <w:r w:rsidRPr="007A089C">
              <w:rPr>
                <w:rStyle w:val="FontStyle11"/>
              </w:rPr>
              <w:softHyphen/>
              <w:t>традях, индивидуальная работа (карточки-зада</w:t>
            </w:r>
            <w:r w:rsidRPr="007A089C">
              <w:rPr>
                <w:rStyle w:val="FontStyle11"/>
              </w:rPr>
              <w:softHyphen/>
              <w:t>ния)</w:t>
            </w:r>
          </w:p>
        </w:tc>
        <w:tc>
          <w:tcPr>
            <w:tcW w:w="992" w:type="dxa"/>
          </w:tcPr>
          <w:p w:rsidR="0095622F" w:rsidRPr="007A089C" w:rsidRDefault="0095622F" w:rsidP="007E7AED">
            <w:pPr>
              <w:jc w:val="center"/>
            </w:pPr>
            <w:r>
              <w:t>16</w:t>
            </w:r>
            <w:r w:rsidRPr="007A089C">
              <w:t>.01</w:t>
            </w:r>
          </w:p>
        </w:tc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</w:p>
        </w:tc>
      </w:tr>
      <w:tr w:rsidR="0095622F" w:rsidRPr="007A089C" w:rsidTr="007E7AED"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  <w:r w:rsidRPr="007A089C">
              <w:t>70</w:t>
            </w:r>
          </w:p>
        </w:tc>
        <w:tc>
          <w:tcPr>
            <w:tcW w:w="6521" w:type="dxa"/>
          </w:tcPr>
          <w:p w:rsidR="0095622F" w:rsidRPr="007A089C" w:rsidRDefault="0095622F" w:rsidP="007E7AED">
            <w:r w:rsidRPr="007A089C">
              <w:t>Итоговый урок на тему «Сложение и вычитание многочленов. Вынесение общего множителя за скобки».</w:t>
            </w:r>
          </w:p>
        </w:tc>
        <w:tc>
          <w:tcPr>
            <w:tcW w:w="5953" w:type="dxa"/>
          </w:tcPr>
          <w:p w:rsidR="0095622F" w:rsidRPr="007A089C" w:rsidRDefault="0095622F" w:rsidP="007E7AED">
            <w:pPr>
              <w:jc w:val="both"/>
            </w:pPr>
            <w:r w:rsidRPr="007A089C">
              <w:rPr>
                <w:rStyle w:val="FontStyle11"/>
              </w:rPr>
              <w:t>Индивидуальная работа (карточки-задания)</w:t>
            </w:r>
          </w:p>
        </w:tc>
        <w:tc>
          <w:tcPr>
            <w:tcW w:w="992" w:type="dxa"/>
          </w:tcPr>
          <w:p w:rsidR="0095622F" w:rsidRPr="007A089C" w:rsidRDefault="0095622F" w:rsidP="007E7AED">
            <w:pPr>
              <w:jc w:val="center"/>
            </w:pPr>
            <w:r>
              <w:t>18</w:t>
            </w:r>
            <w:r w:rsidRPr="007A089C">
              <w:t>.01</w:t>
            </w:r>
          </w:p>
        </w:tc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</w:p>
        </w:tc>
      </w:tr>
      <w:tr w:rsidR="0095622F" w:rsidRPr="007A089C" w:rsidTr="007E7AED"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  <w:r w:rsidRPr="007A089C">
              <w:t>71</w:t>
            </w:r>
          </w:p>
        </w:tc>
        <w:tc>
          <w:tcPr>
            <w:tcW w:w="6521" w:type="dxa"/>
          </w:tcPr>
          <w:p w:rsidR="0095622F" w:rsidRPr="007A089C" w:rsidRDefault="0095622F" w:rsidP="007E7AED">
            <w:r w:rsidRPr="007A089C">
              <w:t>Контрольная работа № 5 на тему «Сложение и вычитание многочленов. Вынесение общего множителя за скобки».</w:t>
            </w:r>
          </w:p>
        </w:tc>
        <w:tc>
          <w:tcPr>
            <w:tcW w:w="5953" w:type="dxa"/>
          </w:tcPr>
          <w:p w:rsidR="0095622F" w:rsidRPr="007A089C" w:rsidRDefault="0095622F" w:rsidP="007E7AED">
            <w:pPr>
              <w:jc w:val="both"/>
            </w:pPr>
            <w:r w:rsidRPr="007A089C">
              <w:rPr>
                <w:rStyle w:val="FontStyle11"/>
              </w:rPr>
              <w:t>Написание контроль</w:t>
            </w:r>
            <w:r w:rsidRPr="007A089C">
              <w:rPr>
                <w:rStyle w:val="FontStyle11"/>
              </w:rPr>
              <w:softHyphen/>
              <w:t>ной работы</w:t>
            </w:r>
          </w:p>
        </w:tc>
        <w:tc>
          <w:tcPr>
            <w:tcW w:w="992" w:type="dxa"/>
          </w:tcPr>
          <w:p w:rsidR="0095622F" w:rsidRPr="007A089C" w:rsidRDefault="0095622F" w:rsidP="007E7AED">
            <w:pPr>
              <w:jc w:val="center"/>
            </w:pPr>
            <w:r>
              <w:t>20</w:t>
            </w:r>
            <w:r w:rsidRPr="007A089C">
              <w:t>.01</w:t>
            </w:r>
          </w:p>
        </w:tc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</w:p>
        </w:tc>
      </w:tr>
      <w:tr w:rsidR="0095622F" w:rsidRPr="007A089C" w:rsidTr="007E7AED"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  <w:r w:rsidRPr="007A089C">
              <w:t>72</w:t>
            </w:r>
          </w:p>
        </w:tc>
        <w:tc>
          <w:tcPr>
            <w:tcW w:w="6521" w:type="dxa"/>
          </w:tcPr>
          <w:p w:rsidR="0095622F" w:rsidRPr="007A089C" w:rsidRDefault="0095622F" w:rsidP="007E7AED">
            <w:r w:rsidRPr="007A089C">
              <w:t>Умножение многочлена на многочлен.</w:t>
            </w:r>
          </w:p>
        </w:tc>
        <w:tc>
          <w:tcPr>
            <w:tcW w:w="5953" w:type="dxa"/>
          </w:tcPr>
          <w:p w:rsidR="0095622F" w:rsidRPr="007A089C" w:rsidRDefault="0095622F" w:rsidP="007E7AED">
            <w:pPr>
              <w:jc w:val="both"/>
            </w:pPr>
            <w:r w:rsidRPr="007A089C">
              <w:rPr>
                <w:rStyle w:val="FontStyle11"/>
              </w:rPr>
              <w:t>Анализ ошибок, допу</w:t>
            </w:r>
            <w:r w:rsidRPr="007A089C">
              <w:rPr>
                <w:rStyle w:val="FontStyle11"/>
              </w:rPr>
              <w:softHyphen/>
              <w:t>щенных в контрольной работе, работа с тек</w:t>
            </w:r>
            <w:r w:rsidRPr="007A089C">
              <w:rPr>
                <w:rStyle w:val="FontStyle11"/>
              </w:rPr>
              <w:softHyphen/>
              <w:t>стом учебника, работа у доски</w:t>
            </w:r>
          </w:p>
        </w:tc>
        <w:tc>
          <w:tcPr>
            <w:tcW w:w="992" w:type="dxa"/>
          </w:tcPr>
          <w:p w:rsidR="0095622F" w:rsidRPr="007A089C" w:rsidRDefault="0095622F" w:rsidP="007E7AED">
            <w:pPr>
              <w:jc w:val="center"/>
            </w:pPr>
            <w:r>
              <w:t>21</w:t>
            </w:r>
            <w:r w:rsidRPr="007A089C">
              <w:t>.01</w:t>
            </w:r>
          </w:p>
        </w:tc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</w:p>
        </w:tc>
      </w:tr>
      <w:tr w:rsidR="0095622F" w:rsidRPr="007A089C" w:rsidTr="007E7AED"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  <w:r w:rsidRPr="007A089C">
              <w:t>73</w:t>
            </w:r>
          </w:p>
        </w:tc>
        <w:tc>
          <w:tcPr>
            <w:tcW w:w="6521" w:type="dxa"/>
          </w:tcPr>
          <w:p w:rsidR="0095622F" w:rsidRPr="007A089C" w:rsidRDefault="0095622F" w:rsidP="007E7AED">
            <w:r w:rsidRPr="007A089C">
              <w:t>Умножение многочлена на многочлен.</w:t>
            </w:r>
          </w:p>
        </w:tc>
        <w:tc>
          <w:tcPr>
            <w:tcW w:w="5953" w:type="dxa"/>
          </w:tcPr>
          <w:p w:rsidR="0095622F" w:rsidRPr="007A089C" w:rsidRDefault="0095622F" w:rsidP="007E7AED">
            <w:pPr>
              <w:jc w:val="both"/>
            </w:pPr>
            <w:r w:rsidRPr="007A089C">
              <w:rPr>
                <w:rStyle w:val="FontStyle11"/>
              </w:rPr>
              <w:t>Фронтальная беседа, работа у доски и в те</w:t>
            </w:r>
            <w:r w:rsidRPr="007A089C">
              <w:rPr>
                <w:rStyle w:val="FontStyle11"/>
              </w:rPr>
              <w:softHyphen/>
              <w:t>традях</w:t>
            </w:r>
          </w:p>
        </w:tc>
        <w:tc>
          <w:tcPr>
            <w:tcW w:w="992" w:type="dxa"/>
          </w:tcPr>
          <w:p w:rsidR="0095622F" w:rsidRPr="007A089C" w:rsidRDefault="0095622F" w:rsidP="007E7AED">
            <w:pPr>
              <w:jc w:val="center"/>
            </w:pPr>
            <w:r>
              <w:t>23.</w:t>
            </w:r>
            <w:r w:rsidRPr="007A089C">
              <w:t>.01</w:t>
            </w:r>
          </w:p>
        </w:tc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</w:p>
        </w:tc>
      </w:tr>
      <w:tr w:rsidR="0095622F" w:rsidRPr="007A089C" w:rsidTr="007E7AED"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  <w:r w:rsidRPr="007A089C">
              <w:t>74</w:t>
            </w:r>
          </w:p>
        </w:tc>
        <w:tc>
          <w:tcPr>
            <w:tcW w:w="6521" w:type="dxa"/>
          </w:tcPr>
          <w:p w:rsidR="0095622F" w:rsidRPr="007A089C" w:rsidRDefault="0095622F" w:rsidP="007E7AED">
            <w:r w:rsidRPr="007A089C">
              <w:t>Решение примеров на упрощение выражений, содержащих умножение многочлена на многочлен.</w:t>
            </w:r>
          </w:p>
        </w:tc>
        <w:tc>
          <w:tcPr>
            <w:tcW w:w="5953" w:type="dxa"/>
          </w:tcPr>
          <w:p w:rsidR="0095622F" w:rsidRPr="007A089C" w:rsidRDefault="0095622F" w:rsidP="007E7AED">
            <w:pPr>
              <w:jc w:val="both"/>
            </w:pPr>
            <w:r w:rsidRPr="007A089C">
              <w:rPr>
                <w:rStyle w:val="FontStyle11"/>
              </w:rPr>
              <w:t>Работа у доски и в те</w:t>
            </w:r>
            <w:r w:rsidRPr="007A089C">
              <w:rPr>
                <w:rStyle w:val="FontStyle11"/>
              </w:rPr>
              <w:softHyphen/>
              <w:t>традях, индивидуальная работа (карточки-зада</w:t>
            </w:r>
            <w:r w:rsidRPr="007A089C">
              <w:rPr>
                <w:rStyle w:val="FontStyle11"/>
              </w:rPr>
              <w:softHyphen/>
              <w:t>ния)</w:t>
            </w:r>
          </w:p>
        </w:tc>
        <w:tc>
          <w:tcPr>
            <w:tcW w:w="992" w:type="dxa"/>
          </w:tcPr>
          <w:p w:rsidR="0095622F" w:rsidRPr="007A089C" w:rsidRDefault="0095622F" w:rsidP="007E7AED">
            <w:pPr>
              <w:jc w:val="center"/>
            </w:pPr>
            <w:r>
              <w:t>25</w:t>
            </w:r>
            <w:r w:rsidRPr="007A089C">
              <w:t>.01</w:t>
            </w:r>
          </w:p>
        </w:tc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</w:p>
        </w:tc>
      </w:tr>
      <w:tr w:rsidR="0095622F" w:rsidRPr="007A089C" w:rsidTr="007E7AED"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  <w:r w:rsidRPr="007A089C">
              <w:t>75</w:t>
            </w:r>
          </w:p>
        </w:tc>
        <w:tc>
          <w:tcPr>
            <w:tcW w:w="6521" w:type="dxa"/>
          </w:tcPr>
          <w:p w:rsidR="0095622F" w:rsidRPr="007A089C" w:rsidRDefault="0095622F" w:rsidP="007E7AED">
            <w:r w:rsidRPr="007A089C">
              <w:t>Решение текстовых задач и задач алгебраического содержания, содержащих умножение многочлена на многочлен.</w:t>
            </w:r>
          </w:p>
        </w:tc>
        <w:tc>
          <w:tcPr>
            <w:tcW w:w="5953" w:type="dxa"/>
          </w:tcPr>
          <w:p w:rsidR="0095622F" w:rsidRPr="007A089C" w:rsidRDefault="0095622F" w:rsidP="007E7AED">
            <w:pPr>
              <w:jc w:val="both"/>
            </w:pPr>
            <w:r w:rsidRPr="007A089C">
              <w:rPr>
                <w:rStyle w:val="FontStyle11"/>
              </w:rPr>
              <w:t>Фронтальный опрос, работа в парах, работа у доски и в тетрадях</w:t>
            </w:r>
          </w:p>
        </w:tc>
        <w:tc>
          <w:tcPr>
            <w:tcW w:w="992" w:type="dxa"/>
          </w:tcPr>
          <w:p w:rsidR="0095622F" w:rsidRPr="007A089C" w:rsidRDefault="0095622F" w:rsidP="007E7AED">
            <w:pPr>
              <w:jc w:val="center"/>
            </w:pPr>
            <w:r>
              <w:t>27</w:t>
            </w:r>
            <w:r w:rsidRPr="007A089C">
              <w:t>.01</w:t>
            </w:r>
          </w:p>
        </w:tc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</w:p>
        </w:tc>
      </w:tr>
      <w:tr w:rsidR="0095622F" w:rsidRPr="007A089C" w:rsidTr="007E7AED"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  <w:r w:rsidRPr="007A089C">
              <w:t>76</w:t>
            </w:r>
          </w:p>
        </w:tc>
        <w:tc>
          <w:tcPr>
            <w:tcW w:w="6521" w:type="dxa"/>
          </w:tcPr>
          <w:p w:rsidR="0095622F" w:rsidRPr="007A089C" w:rsidRDefault="0095622F" w:rsidP="007E7AED">
            <w:r w:rsidRPr="007A089C">
              <w:t>Разложение многочлена на множители способом группировки.</w:t>
            </w:r>
          </w:p>
        </w:tc>
        <w:tc>
          <w:tcPr>
            <w:tcW w:w="5953" w:type="dxa"/>
          </w:tcPr>
          <w:p w:rsidR="0095622F" w:rsidRPr="007A089C" w:rsidRDefault="0095622F" w:rsidP="007E7AED">
            <w:pPr>
              <w:jc w:val="both"/>
            </w:pPr>
            <w:r w:rsidRPr="007A089C">
              <w:rPr>
                <w:rStyle w:val="FontStyle11"/>
              </w:rPr>
              <w:t>Фронтальная беседа, работа у доски и в те</w:t>
            </w:r>
            <w:r w:rsidRPr="007A089C">
              <w:rPr>
                <w:rStyle w:val="FontStyle11"/>
              </w:rPr>
              <w:softHyphen/>
              <w:t>традях</w:t>
            </w:r>
          </w:p>
        </w:tc>
        <w:tc>
          <w:tcPr>
            <w:tcW w:w="992" w:type="dxa"/>
          </w:tcPr>
          <w:p w:rsidR="0095622F" w:rsidRPr="007A089C" w:rsidRDefault="0095622F" w:rsidP="007E7AED">
            <w:pPr>
              <w:jc w:val="center"/>
            </w:pPr>
            <w:r>
              <w:t>28</w:t>
            </w:r>
            <w:r w:rsidRPr="007A089C">
              <w:t>.01</w:t>
            </w:r>
          </w:p>
        </w:tc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</w:p>
        </w:tc>
      </w:tr>
      <w:tr w:rsidR="0095622F" w:rsidRPr="007A089C" w:rsidTr="007E7AED"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  <w:r w:rsidRPr="007A089C">
              <w:t>77</w:t>
            </w:r>
          </w:p>
        </w:tc>
        <w:tc>
          <w:tcPr>
            <w:tcW w:w="6521" w:type="dxa"/>
          </w:tcPr>
          <w:p w:rsidR="0095622F" w:rsidRPr="007A089C" w:rsidRDefault="0095622F" w:rsidP="007E7AED">
            <w:r w:rsidRPr="007A089C">
              <w:t>Решение заданий на разложение многочлена на множители способом группировки.</w:t>
            </w:r>
          </w:p>
        </w:tc>
        <w:tc>
          <w:tcPr>
            <w:tcW w:w="5953" w:type="dxa"/>
          </w:tcPr>
          <w:p w:rsidR="0095622F" w:rsidRPr="007A089C" w:rsidRDefault="0095622F" w:rsidP="007E7AED">
            <w:pPr>
              <w:jc w:val="both"/>
            </w:pPr>
            <w:r w:rsidRPr="007A089C">
              <w:rPr>
                <w:rStyle w:val="FontStyle11"/>
              </w:rPr>
              <w:t>Работа у доски и в те</w:t>
            </w:r>
            <w:r w:rsidRPr="007A089C">
              <w:rPr>
                <w:rStyle w:val="FontStyle11"/>
              </w:rPr>
              <w:softHyphen/>
              <w:t>традях, индивидуальная работа (карточки-зада</w:t>
            </w:r>
            <w:r w:rsidRPr="007A089C">
              <w:rPr>
                <w:rStyle w:val="FontStyle11"/>
              </w:rPr>
              <w:softHyphen/>
              <w:t>ния)</w:t>
            </w:r>
          </w:p>
        </w:tc>
        <w:tc>
          <w:tcPr>
            <w:tcW w:w="992" w:type="dxa"/>
          </w:tcPr>
          <w:p w:rsidR="0095622F" w:rsidRPr="007A089C" w:rsidRDefault="0095622F" w:rsidP="007E7AED">
            <w:pPr>
              <w:jc w:val="center"/>
            </w:pPr>
            <w:r>
              <w:t>30</w:t>
            </w:r>
            <w:r w:rsidRPr="007A089C">
              <w:t>.01</w:t>
            </w:r>
          </w:p>
        </w:tc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</w:p>
        </w:tc>
      </w:tr>
      <w:tr w:rsidR="0095622F" w:rsidRPr="007A089C" w:rsidTr="007E7AED"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  <w:r w:rsidRPr="007A089C">
              <w:t>78</w:t>
            </w:r>
          </w:p>
        </w:tc>
        <w:tc>
          <w:tcPr>
            <w:tcW w:w="6521" w:type="dxa"/>
          </w:tcPr>
          <w:p w:rsidR="0095622F" w:rsidRPr="007A089C" w:rsidRDefault="0095622F" w:rsidP="007E7AED">
            <w:r w:rsidRPr="007A089C">
              <w:t>Доказательство тождеств.</w:t>
            </w:r>
          </w:p>
        </w:tc>
        <w:tc>
          <w:tcPr>
            <w:tcW w:w="5953" w:type="dxa"/>
          </w:tcPr>
          <w:p w:rsidR="0095622F" w:rsidRPr="007A089C" w:rsidRDefault="0095622F" w:rsidP="007E7AED">
            <w:pPr>
              <w:jc w:val="both"/>
            </w:pPr>
            <w:r w:rsidRPr="007A089C">
              <w:rPr>
                <w:rStyle w:val="FontStyle11"/>
              </w:rPr>
              <w:t>Фронтальная беседа, работа у доски и в те</w:t>
            </w:r>
            <w:r w:rsidRPr="007A089C">
              <w:rPr>
                <w:rStyle w:val="FontStyle11"/>
              </w:rPr>
              <w:softHyphen/>
              <w:t>традях</w:t>
            </w:r>
          </w:p>
        </w:tc>
        <w:tc>
          <w:tcPr>
            <w:tcW w:w="992" w:type="dxa"/>
          </w:tcPr>
          <w:p w:rsidR="0095622F" w:rsidRPr="007A089C" w:rsidRDefault="0095622F" w:rsidP="007E7AED">
            <w:r>
              <w:t>01</w:t>
            </w:r>
            <w:r w:rsidRPr="007A089C">
              <w:t>.02</w:t>
            </w:r>
          </w:p>
        </w:tc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</w:p>
        </w:tc>
      </w:tr>
      <w:tr w:rsidR="0095622F" w:rsidRPr="007A089C" w:rsidTr="007E7AED"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  <w:r w:rsidRPr="007A089C">
              <w:lastRenderedPageBreak/>
              <w:t>79</w:t>
            </w:r>
          </w:p>
        </w:tc>
        <w:tc>
          <w:tcPr>
            <w:tcW w:w="6521" w:type="dxa"/>
          </w:tcPr>
          <w:p w:rsidR="0095622F" w:rsidRPr="007A089C" w:rsidRDefault="0095622F" w:rsidP="007E7AED">
            <w:r w:rsidRPr="007A089C">
              <w:t>Решение заданий на доказательство тождеств.</w:t>
            </w:r>
          </w:p>
        </w:tc>
        <w:tc>
          <w:tcPr>
            <w:tcW w:w="5953" w:type="dxa"/>
          </w:tcPr>
          <w:p w:rsidR="0095622F" w:rsidRPr="007A089C" w:rsidRDefault="0095622F" w:rsidP="007E7AED">
            <w:pPr>
              <w:jc w:val="both"/>
            </w:pPr>
            <w:r w:rsidRPr="007A089C">
              <w:rPr>
                <w:rStyle w:val="FontStyle11"/>
              </w:rPr>
              <w:t>Фронтальный опрос, работа в парах, работа у доски и в тетрадях</w:t>
            </w:r>
          </w:p>
        </w:tc>
        <w:tc>
          <w:tcPr>
            <w:tcW w:w="992" w:type="dxa"/>
          </w:tcPr>
          <w:p w:rsidR="0095622F" w:rsidRPr="007A089C" w:rsidRDefault="0095622F" w:rsidP="007E7AED">
            <w:pPr>
              <w:jc w:val="center"/>
            </w:pPr>
            <w:r>
              <w:t>03</w:t>
            </w:r>
            <w:r w:rsidRPr="007A089C">
              <w:t>.02</w:t>
            </w:r>
          </w:p>
        </w:tc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</w:p>
        </w:tc>
      </w:tr>
      <w:tr w:rsidR="0095622F" w:rsidRPr="007A089C" w:rsidTr="007E7AED"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  <w:r w:rsidRPr="007A089C">
              <w:t>80</w:t>
            </w:r>
          </w:p>
        </w:tc>
        <w:tc>
          <w:tcPr>
            <w:tcW w:w="6521" w:type="dxa"/>
          </w:tcPr>
          <w:p w:rsidR="0095622F" w:rsidRPr="007A089C" w:rsidRDefault="0095622F" w:rsidP="007E7AED">
            <w:r w:rsidRPr="007A089C">
              <w:t>Итоговый урок решения задач на тему «Умножение многочлена на многочлен».</w:t>
            </w:r>
          </w:p>
        </w:tc>
        <w:tc>
          <w:tcPr>
            <w:tcW w:w="5953" w:type="dxa"/>
          </w:tcPr>
          <w:p w:rsidR="0095622F" w:rsidRPr="007A089C" w:rsidRDefault="0095622F" w:rsidP="007E7AED">
            <w:pPr>
              <w:jc w:val="both"/>
            </w:pPr>
            <w:r w:rsidRPr="007A089C">
              <w:rPr>
                <w:rStyle w:val="FontStyle11"/>
              </w:rPr>
              <w:t>Индивидуальная работа (карточки-задания)</w:t>
            </w:r>
          </w:p>
        </w:tc>
        <w:tc>
          <w:tcPr>
            <w:tcW w:w="992" w:type="dxa"/>
          </w:tcPr>
          <w:p w:rsidR="0095622F" w:rsidRPr="007A089C" w:rsidRDefault="0095622F" w:rsidP="007E7AED">
            <w:pPr>
              <w:jc w:val="center"/>
            </w:pPr>
            <w:r>
              <w:t>04.</w:t>
            </w:r>
            <w:r w:rsidRPr="007A089C">
              <w:t>.02</w:t>
            </w:r>
          </w:p>
        </w:tc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</w:p>
        </w:tc>
      </w:tr>
      <w:tr w:rsidR="0095622F" w:rsidRPr="007A089C" w:rsidTr="007E7AED"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  <w:r w:rsidRPr="007A089C">
              <w:t>81</w:t>
            </w:r>
          </w:p>
        </w:tc>
        <w:tc>
          <w:tcPr>
            <w:tcW w:w="6521" w:type="dxa"/>
          </w:tcPr>
          <w:p w:rsidR="0095622F" w:rsidRPr="007A089C" w:rsidRDefault="0095622F" w:rsidP="007E7AED">
            <w:r w:rsidRPr="007A089C">
              <w:t>Контрольная работа № 6 на тему «Умножение многочлена на многочлен».</w:t>
            </w:r>
          </w:p>
        </w:tc>
        <w:tc>
          <w:tcPr>
            <w:tcW w:w="5953" w:type="dxa"/>
          </w:tcPr>
          <w:p w:rsidR="0095622F" w:rsidRPr="007A089C" w:rsidRDefault="0095622F" w:rsidP="007E7AED">
            <w:pPr>
              <w:jc w:val="both"/>
            </w:pPr>
            <w:r w:rsidRPr="007A089C">
              <w:rPr>
                <w:rStyle w:val="FontStyle11"/>
              </w:rPr>
              <w:t>Написание контроль</w:t>
            </w:r>
            <w:r w:rsidRPr="007A089C">
              <w:rPr>
                <w:rStyle w:val="FontStyle11"/>
              </w:rPr>
              <w:softHyphen/>
              <w:t>ной работы</w:t>
            </w:r>
          </w:p>
        </w:tc>
        <w:tc>
          <w:tcPr>
            <w:tcW w:w="992" w:type="dxa"/>
          </w:tcPr>
          <w:p w:rsidR="0095622F" w:rsidRPr="007A089C" w:rsidRDefault="0095622F" w:rsidP="007E7AED">
            <w:pPr>
              <w:jc w:val="center"/>
            </w:pPr>
            <w:r>
              <w:t>06</w:t>
            </w:r>
            <w:r w:rsidRPr="007A089C">
              <w:t>.02</w:t>
            </w:r>
          </w:p>
        </w:tc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</w:p>
        </w:tc>
      </w:tr>
      <w:tr w:rsidR="0095622F" w:rsidRPr="007A089C" w:rsidTr="007E7AED">
        <w:tc>
          <w:tcPr>
            <w:tcW w:w="851" w:type="dxa"/>
          </w:tcPr>
          <w:p w:rsidR="0095622F" w:rsidRPr="007A089C" w:rsidRDefault="0095622F" w:rsidP="007E7AED"/>
        </w:tc>
        <w:tc>
          <w:tcPr>
            <w:tcW w:w="6521" w:type="dxa"/>
          </w:tcPr>
          <w:p w:rsidR="0095622F" w:rsidRPr="007A089C" w:rsidRDefault="0095622F" w:rsidP="007E7AED">
            <w:r w:rsidRPr="007A089C">
              <w:t xml:space="preserve">Формулы сокращённого умножения </w:t>
            </w:r>
          </w:p>
        </w:tc>
        <w:tc>
          <w:tcPr>
            <w:tcW w:w="5953" w:type="dxa"/>
          </w:tcPr>
          <w:p w:rsidR="0095622F" w:rsidRPr="007A089C" w:rsidRDefault="0095622F" w:rsidP="007E7AED">
            <w:pPr>
              <w:jc w:val="both"/>
            </w:pPr>
          </w:p>
        </w:tc>
        <w:tc>
          <w:tcPr>
            <w:tcW w:w="992" w:type="dxa"/>
          </w:tcPr>
          <w:p w:rsidR="0095622F" w:rsidRPr="007A089C" w:rsidRDefault="0095622F" w:rsidP="007E7AED">
            <w:pPr>
              <w:jc w:val="center"/>
            </w:pPr>
          </w:p>
        </w:tc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</w:p>
        </w:tc>
      </w:tr>
      <w:tr w:rsidR="0095622F" w:rsidRPr="007A089C" w:rsidTr="007E7AED"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  <w:r w:rsidRPr="007A089C">
              <w:t>82</w:t>
            </w:r>
          </w:p>
        </w:tc>
        <w:tc>
          <w:tcPr>
            <w:tcW w:w="6521" w:type="dxa"/>
          </w:tcPr>
          <w:p w:rsidR="0095622F" w:rsidRPr="007A089C" w:rsidRDefault="0095622F" w:rsidP="007E7AED">
            <w:r w:rsidRPr="007A089C">
              <w:t>Работа над ошибками. Возведение в квадрат суммы и разности двух выражений.</w:t>
            </w:r>
          </w:p>
        </w:tc>
        <w:tc>
          <w:tcPr>
            <w:tcW w:w="5953" w:type="dxa"/>
          </w:tcPr>
          <w:p w:rsidR="0095622F" w:rsidRPr="007A089C" w:rsidRDefault="0095622F" w:rsidP="007E7AED">
            <w:pPr>
              <w:jc w:val="both"/>
            </w:pPr>
            <w:r w:rsidRPr="007A089C">
              <w:rPr>
                <w:rStyle w:val="FontStyle11"/>
              </w:rPr>
              <w:t>Фронтальная беседа, работа у доски и в те</w:t>
            </w:r>
            <w:r w:rsidRPr="007A089C">
              <w:rPr>
                <w:rStyle w:val="FontStyle11"/>
              </w:rPr>
              <w:softHyphen/>
              <w:t>традях</w:t>
            </w:r>
          </w:p>
        </w:tc>
        <w:tc>
          <w:tcPr>
            <w:tcW w:w="992" w:type="dxa"/>
          </w:tcPr>
          <w:p w:rsidR="0095622F" w:rsidRPr="007A089C" w:rsidRDefault="0095622F" w:rsidP="007E7AED">
            <w:pPr>
              <w:jc w:val="center"/>
            </w:pPr>
            <w:r>
              <w:t>08</w:t>
            </w:r>
            <w:r w:rsidRPr="007A089C">
              <w:t>.02</w:t>
            </w:r>
          </w:p>
        </w:tc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</w:p>
        </w:tc>
      </w:tr>
      <w:tr w:rsidR="0095622F" w:rsidRPr="007A089C" w:rsidTr="007E7AED"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  <w:r w:rsidRPr="007A089C">
              <w:t>83</w:t>
            </w:r>
          </w:p>
        </w:tc>
        <w:tc>
          <w:tcPr>
            <w:tcW w:w="6521" w:type="dxa"/>
          </w:tcPr>
          <w:p w:rsidR="0095622F" w:rsidRPr="007A089C" w:rsidRDefault="0095622F" w:rsidP="007E7AED">
            <w:r w:rsidRPr="007A089C">
              <w:t>Решение примеров на возведение в квадрат суммы и разности двух выражений.</w:t>
            </w:r>
          </w:p>
        </w:tc>
        <w:tc>
          <w:tcPr>
            <w:tcW w:w="5953" w:type="dxa"/>
          </w:tcPr>
          <w:p w:rsidR="0095622F" w:rsidRPr="007A089C" w:rsidRDefault="0095622F" w:rsidP="007E7AED">
            <w:pPr>
              <w:jc w:val="both"/>
            </w:pPr>
            <w:r w:rsidRPr="007A089C">
              <w:rPr>
                <w:rStyle w:val="FontStyle11"/>
              </w:rPr>
              <w:t>Работа у доски и в те</w:t>
            </w:r>
            <w:r w:rsidRPr="007A089C">
              <w:rPr>
                <w:rStyle w:val="FontStyle11"/>
              </w:rPr>
              <w:softHyphen/>
              <w:t>традях, индивидуальная работа (карточки-зада</w:t>
            </w:r>
            <w:r w:rsidRPr="007A089C">
              <w:rPr>
                <w:rStyle w:val="FontStyle11"/>
              </w:rPr>
              <w:softHyphen/>
              <w:t>ния)</w:t>
            </w:r>
          </w:p>
        </w:tc>
        <w:tc>
          <w:tcPr>
            <w:tcW w:w="992" w:type="dxa"/>
          </w:tcPr>
          <w:p w:rsidR="0095622F" w:rsidRPr="007A089C" w:rsidRDefault="0095622F" w:rsidP="007E7AED">
            <w:pPr>
              <w:jc w:val="center"/>
            </w:pPr>
            <w:r>
              <w:t>10</w:t>
            </w:r>
            <w:r w:rsidRPr="007A089C">
              <w:t>.02</w:t>
            </w:r>
          </w:p>
        </w:tc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</w:p>
        </w:tc>
      </w:tr>
      <w:tr w:rsidR="0095622F" w:rsidRPr="007A089C" w:rsidTr="007E7AED"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  <w:r w:rsidRPr="007A089C">
              <w:t>84</w:t>
            </w:r>
          </w:p>
        </w:tc>
        <w:tc>
          <w:tcPr>
            <w:tcW w:w="6521" w:type="dxa"/>
          </w:tcPr>
          <w:p w:rsidR="0095622F" w:rsidRPr="007A089C" w:rsidRDefault="0095622F" w:rsidP="007E7AED">
            <w:r w:rsidRPr="007A089C">
              <w:t>Разложение на множители с помощью формул квадрата суммы и квадрата разности.</w:t>
            </w:r>
          </w:p>
        </w:tc>
        <w:tc>
          <w:tcPr>
            <w:tcW w:w="5953" w:type="dxa"/>
          </w:tcPr>
          <w:p w:rsidR="0095622F" w:rsidRPr="007A089C" w:rsidRDefault="0095622F" w:rsidP="007E7AED">
            <w:pPr>
              <w:jc w:val="both"/>
            </w:pPr>
            <w:r w:rsidRPr="007A089C">
              <w:rPr>
                <w:rStyle w:val="FontStyle11"/>
              </w:rPr>
              <w:t>Фронтальный опрос, работа в парах, работа у доски и в тетрадях</w:t>
            </w:r>
          </w:p>
        </w:tc>
        <w:tc>
          <w:tcPr>
            <w:tcW w:w="992" w:type="dxa"/>
          </w:tcPr>
          <w:p w:rsidR="0095622F" w:rsidRPr="007A089C" w:rsidRDefault="0095622F" w:rsidP="007E7AED">
            <w:pPr>
              <w:jc w:val="center"/>
            </w:pPr>
            <w:r>
              <w:t>11</w:t>
            </w:r>
            <w:r w:rsidRPr="007A089C">
              <w:t>.02</w:t>
            </w:r>
          </w:p>
        </w:tc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</w:p>
        </w:tc>
      </w:tr>
      <w:tr w:rsidR="0095622F" w:rsidRPr="007A089C" w:rsidTr="007E7AED"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  <w:r w:rsidRPr="007A089C">
              <w:t>85</w:t>
            </w:r>
          </w:p>
        </w:tc>
        <w:tc>
          <w:tcPr>
            <w:tcW w:w="6521" w:type="dxa"/>
          </w:tcPr>
          <w:p w:rsidR="0095622F" w:rsidRPr="007A089C" w:rsidRDefault="0095622F" w:rsidP="007E7AED">
            <w:r w:rsidRPr="007A089C">
              <w:t>Решение примеров на разложение на множители с помощью формул квадрата суммы и квадрата разности.</w:t>
            </w:r>
          </w:p>
        </w:tc>
        <w:tc>
          <w:tcPr>
            <w:tcW w:w="5953" w:type="dxa"/>
          </w:tcPr>
          <w:p w:rsidR="0095622F" w:rsidRPr="007A089C" w:rsidRDefault="0095622F" w:rsidP="007E7AED">
            <w:pPr>
              <w:jc w:val="both"/>
            </w:pPr>
            <w:r w:rsidRPr="007A089C">
              <w:rPr>
                <w:rStyle w:val="FontStyle11"/>
              </w:rPr>
              <w:t>Индивидуальная работа (карточки-задания)</w:t>
            </w:r>
          </w:p>
        </w:tc>
        <w:tc>
          <w:tcPr>
            <w:tcW w:w="992" w:type="dxa"/>
          </w:tcPr>
          <w:p w:rsidR="0095622F" w:rsidRPr="007A089C" w:rsidRDefault="0095622F" w:rsidP="007E7AED">
            <w:pPr>
              <w:jc w:val="center"/>
            </w:pPr>
            <w:r>
              <w:t>13</w:t>
            </w:r>
            <w:r w:rsidRPr="007A089C">
              <w:t>.02</w:t>
            </w:r>
          </w:p>
        </w:tc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</w:p>
        </w:tc>
      </w:tr>
      <w:tr w:rsidR="0095622F" w:rsidRPr="007A089C" w:rsidTr="007E7AED"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  <w:r w:rsidRPr="007A089C">
              <w:t>86</w:t>
            </w:r>
          </w:p>
        </w:tc>
        <w:tc>
          <w:tcPr>
            <w:tcW w:w="6521" w:type="dxa"/>
          </w:tcPr>
          <w:p w:rsidR="0095622F" w:rsidRPr="007A089C" w:rsidRDefault="0095622F" w:rsidP="007E7AED">
            <w:r w:rsidRPr="007A089C">
              <w:t>Умножение разности двух выражений на их сумму.</w:t>
            </w:r>
          </w:p>
        </w:tc>
        <w:tc>
          <w:tcPr>
            <w:tcW w:w="5953" w:type="dxa"/>
          </w:tcPr>
          <w:p w:rsidR="0095622F" w:rsidRPr="007A089C" w:rsidRDefault="0095622F" w:rsidP="007E7AED">
            <w:pPr>
              <w:jc w:val="both"/>
            </w:pPr>
            <w:r w:rsidRPr="007A089C">
              <w:rPr>
                <w:rStyle w:val="FontStyle11"/>
              </w:rPr>
              <w:t>Фронтальная беседа, работа у доски и в те</w:t>
            </w:r>
            <w:r w:rsidRPr="007A089C">
              <w:rPr>
                <w:rStyle w:val="FontStyle11"/>
              </w:rPr>
              <w:softHyphen/>
              <w:t>традях</w:t>
            </w:r>
          </w:p>
        </w:tc>
        <w:tc>
          <w:tcPr>
            <w:tcW w:w="992" w:type="dxa"/>
          </w:tcPr>
          <w:p w:rsidR="0095622F" w:rsidRPr="007A089C" w:rsidRDefault="0095622F" w:rsidP="007E7AED">
            <w:pPr>
              <w:jc w:val="center"/>
            </w:pPr>
            <w:r>
              <w:t>15</w:t>
            </w:r>
            <w:r w:rsidRPr="007A089C">
              <w:t>.02</w:t>
            </w:r>
          </w:p>
        </w:tc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</w:p>
        </w:tc>
      </w:tr>
      <w:tr w:rsidR="0095622F" w:rsidRPr="007A089C" w:rsidTr="007E7AED"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  <w:r w:rsidRPr="007A089C">
              <w:t>87</w:t>
            </w:r>
          </w:p>
        </w:tc>
        <w:tc>
          <w:tcPr>
            <w:tcW w:w="6521" w:type="dxa"/>
          </w:tcPr>
          <w:p w:rsidR="0095622F" w:rsidRPr="007A089C" w:rsidRDefault="0095622F" w:rsidP="007E7AED">
            <w:r w:rsidRPr="007A089C">
              <w:t>Решение примеров на умножение разности двух выражений на их сумму.</w:t>
            </w:r>
          </w:p>
        </w:tc>
        <w:tc>
          <w:tcPr>
            <w:tcW w:w="5953" w:type="dxa"/>
          </w:tcPr>
          <w:p w:rsidR="0095622F" w:rsidRPr="007A089C" w:rsidRDefault="0095622F" w:rsidP="007E7AED">
            <w:pPr>
              <w:jc w:val="both"/>
            </w:pPr>
            <w:r w:rsidRPr="007A089C">
              <w:rPr>
                <w:rStyle w:val="FontStyle11"/>
              </w:rPr>
              <w:t>Работа у доски и в те</w:t>
            </w:r>
            <w:r w:rsidRPr="007A089C">
              <w:rPr>
                <w:rStyle w:val="FontStyle11"/>
              </w:rPr>
              <w:softHyphen/>
              <w:t>традях, индивидуальная работа (карточки-зада</w:t>
            </w:r>
            <w:r w:rsidRPr="007A089C">
              <w:rPr>
                <w:rStyle w:val="FontStyle11"/>
              </w:rPr>
              <w:softHyphen/>
              <w:t>ния)</w:t>
            </w:r>
          </w:p>
        </w:tc>
        <w:tc>
          <w:tcPr>
            <w:tcW w:w="992" w:type="dxa"/>
          </w:tcPr>
          <w:p w:rsidR="0095622F" w:rsidRPr="007A089C" w:rsidRDefault="0095622F" w:rsidP="007E7AED">
            <w:pPr>
              <w:jc w:val="center"/>
            </w:pPr>
            <w:r>
              <w:t>17</w:t>
            </w:r>
            <w:r w:rsidRPr="007A089C">
              <w:t>.02</w:t>
            </w:r>
          </w:p>
        </w:tc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</w:p>
        </w:tc>
      </w:tr>
      <w:tr w:rsidR="0095622F" w:rsidRPr="007A089C" w:rsidTr="007E7AED"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  <w:r w:rsidRPr="007A089C">
              <w:t>88</w:t>
            </w:r>
          </w:p>
        </w:tc>
        <w:tc>
          <w:tcPr>
            <w:tcW w:w="6521" w:type="dxa"/>
          </w:tcPr>
          <w:p w:rsidR="0095622F" w:rsidRPr="007A089C" w:rsidRDefault="0095622F" w:rsidP="007E7AED">
            <w:r w:rsidRPr="007A089C">
              <w:t>Разложение разности квадратов на множители.</w:t>
            </w:r>
          </w:p>
        </w:tc>
        <w:tc>
          <w:tcPr>
            <w:tcW w:w="5953" w:type="dxa"/>
          </w:tcPr>
          <w:p w:rsidR="0095622F" w:rsidRPr="007A089C" w:rsidRDefault="0095622F" w:rsidP="007E7AED">
            <w:pPr>
              <w:jc w:val="both"/>
            </w:pPr>
            <w:r w:rsidRPr="007A089C">
              <w:rPr>
                <w:rStyle w:val="FontStyle11"/>
              </w:rPr>
              <w:t>Фронтальная беседа, работа у доски и в те</w:t>
            </w:r>
            <w:r w:rsidRPr="007A089C">
              <w:rPr>
                <w:rStyle w:val="FontStyle11"/>
              </w:rPr>
              <w:softHyphen/>
              <w:t>традях</w:t>
            </w:r>
          </w:p>
        </w:tc>
        <w:tc>
          <w:tcPr>
            <w:tcW w:w="992" w:type="dxa"/>
          </w:tcPr>
          <w:p w:rsidR="0095622F" w:rsidRPr="007A089C" w:rsidRDefault="0095622F" w:rsidP="007E7AED">
            <w:pPr>
              <w:jc w:val="center"/>
            </w:pPr>
            <w:r>
              <w:t>18</w:t>
            </w:r>
            <w:r w:rsidRPr="007A089C">
              <w:t>.02</w:t>
            </w:r>
          </w:p>
        </w:tc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</w:p>
        </w:tc>
      </w:tr>
      <w:tr w:rsidR="0095622F" w:rsidRPr="007A089C" w:rsidTr="007E7AED"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  <w:r w:rsidRPr="007A089C">
              <w:t>89</w:t>
            </w:r>
          </w:p>
        </w:tc>
        <w:tc>
          <w:tcPr>
            <w:tcW w:w="6521" w:type="dxa"/>
          </w:tcPr>
          <w:p w:rsidR="0095622F" w:rsidRPr="007A089C" w:rsidRDefault="0095622F" w:rsidP="007E7AED">
            <w:r w:rsidRPr="007A089C">
              <w:t>Решение примеров на разложение разности квадратов на множители.</w:t>
            </w:r>
          </w:p>
        </w:tc>
        <w:tc>
          <w:tcPr>
            <w:tcW w:w="5953" w:type="dxa"/>
          </w:tcPr>
          <w:p w:rsidR="0095622F" w:rsidRPr="007A089C" w:rsidRDefault="0095622F" w:rsidP="007E7AED">
            <w:pPr>
              <w:jc w:val="both"/>
            </w:pPr>
            <w:r w:rsidRPr="007A089C">
              <w:rPr>
                <w:rStyle w:val="FontStyle11"/>
              </w:rPr>
              <w:t>Работа у доски и в те</w:t>
            </w:r>
            <w:r w:rsidRPr="007A089C">
              <w:rPr>
                <w:rStyle w:val="FontStyle11"/>
              </w:rPr>
              <w:softHyphen/>
              <w:t>традях, индивидуальная работа (карточки-зада</w:t>
            </w:r>
            <w:r w:rsidRPr="007A089C">
              <w:rPr>
                <w:rStyle w:val="FontStyle11"/>
              </w:rPr>
              <w:softHyphen/>
              <w:t>ния)</w:t>
            </w:r>
          </w:p>
        </w:tc>
        <w:tc>
          <w:tcPr>
            <w:tcW w:w="992" w:type="dxa"/>
          </w:tcPr>
          <w:p w:rsidR="0095622F" w:rsidRPr="007A089C" w:rsidRDefault="0095622F" w:rsidP="007E7AED">
            <w:pPr>
              <w:jc w:val="center"/>
            </w:pPr>
            <w:r>
              <w:t>20</w:t>
            </w:r>
            <w:r w:rsidRPr="007A089C">
              <w:t>.02</w:t>
            </w:r>
          </w:p>
        </w:tc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</w:p>
        </w:tc>
      </w:tr>
      <w:tr w:rsidR="0095622F" w:rsidRPr="007A089C" w:rsidTr="007E7AED"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  <w:r w:rsidRPr="007A089C">
              <w:t>90</w:t>
            </w:r>
          </w:p>
        </w:tc>
        <w:tc>
          <w:tcPr>
            <w:tcW w:w="6521" w:type="dxa"/>
          </w:tcPr>
          <w:p w:rsidR="0095622F" w:rsidRPr="007A089C" w:rsidRDefault="0095622F" w:rsidP="007E7AED">
            <w:r w:rsidRPr="007A089C">
              <w:t>Итоговый урок на тему «Формулы сокращенного умножения»</w:t>
            </w:r>
          </w:p>
        </w:tc>
        <w:tc>
          <w:tcPr>
            <w:tcW w:w="5953" w:type="dxa"/>
          </w:tcPr>
          <w:p w:rsidR="0095622F" w:rsidRPr="007A089C" w:rsidRDefault="0095622F" w:rsidP="007E7AED">
            <w:pPr>
              <w:jc w:val="both"/>
            </w:pPr>
            <w:r w:rsidRPr="007A089C">
              <w:rPr>
                <w:rStyle w:val="FontStyle11"/>
              </w:rPr>
              <w:t>Индивидуальная работа (карточки-задания)</w:t>
            </w:r>
          </w:p>
        </w:tc>
        <w:tc>
          <w:tcPr>
            <w:tcW w:w="992" w:type="dxa"/>
          </w:tcPr>
          <w:p w:rsidR="0095622F" w:rsidRPr="007A089C" w:rsidRDefault="0095622F" w:rsidP="007E7AED">
            <w:pPr>
              <w:jc w:val="center"/>
            </w:pPr>
            <w:r>
              <w:t>22</w:t>
            </w:r>
            <w:r w:rsidRPr="007A089C">
              <w:t>.02</w:t>
            </w:r>
          </w:p>
        </w:tc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</w:p>
        </w:tc>
      </w:tr>
      <w:tr w:rsidR="0095622F" w:rsidRPr="007A089C" w:rsidTr="007E7AED"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  <w:r w:rsidRPr="007A089C">
              <w:t>91</w:t>
            </w:r>
          </w:p>
        </w:tc>
        <w:tc>
          <w:tcPr>
            <w:tcW w:w="6521" w:type="dxa"/>
          </w:tcPr>
          <w:p w:rsidR="0095622F" w:rsidRPr="007A089C" w:rsidRDefault="0095622F" w:rsidP="007E7AED">
            <w:r w:rsidRPr="007A089C">
              <w:t>Контрольная работа № 7 на тему «Формулы сокращенного умножения».</w:t>
            </w:r>
          </w:p>
        </w:tc>
        <w:tc>
          <w:tcPr>
            <w:tcW w:w="5953" w:type="dxa"/>
          </w:tcPr>
          <w:p w:rsidR="0095622F" w:rsidRPr="007A089C" w:rsidRDefault="0095622F" w:rsidP="007E7AED">
            <w:pPr>
              <w:jc w:val="both"/>
            </w:pPr>
            <w:r w:rsidRPr="007A089C">
              <w:rPr>
                <w:rStyle w:val="FontStyle11"/>
              </w:rPr>
              <w:t>Написание контроль</w:t>
            </w:r>
            <w:r w:rsidRPr="007A089C">
              <w:rPr>
                <w:rStyle w:val="FontStyle11"/>
              </w:rPr>
              <w:softHyphen/>
              <w:t>ной работы</w:t>
            </w:r>
          </w:p>
        </w:tc>
        <w:tc>
          <w:tcPr>
            <w:tcW w:w="992" w:type="dxa"/>
          </w:tcPr>
          <w:p w:rsidR="0095622F" w:rsidRPr="007A089C" w:rsidRDefault="0095622F" w:rsidP="007E7AED">
            <w:pPr>
              <w:jc w:val="center"/>
            </w:pPr>
            <w:r>
              <w:t>24</w:t>
            </w:r>
            <w:r w:rsidRPr="007A089C">
              <w:t>.02</w:t>
            </w:r>
          </w:p>
        </w:tc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</w:p>
        </w:tc>
      </w:tr>
      <w:tr w:rsidR="0095622F" w:rsidRPr="007A089C" w:rsidTr="007E7AED"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  <w:r w:rsidRPr="007A089C">
              <w:t>92</w:t>
            </w:r>
          </w:p>
        </w:tc>
        <w:tc>
          <w:tcPr>
            <w:tcW w:w="6521" w:type="dxa"/>
          </w:tcPr>
          <w:p w:rsidR="0095622F" w:rsidRPr="007A089C" w:rsidRDefault="0095622F" w:rsidP="007E7AED">
            <w:r w:rsidRPr="007A089C">
              <w:t>Работа над ошибками. Разложение на множители суммы и разности кубов.</w:t>
            </w:r>
          </w:p>
        </w:tc>
        <w:tc>
          <w:tcPr>
            <w:tcW w:w="5953" w:type="dxa"/>
          </w:tcPr>
          <w:p w:rsidR="0095622F" w:rsidRPr="007A089C" w:rsidRDefault="0095622F" w:rsidP="007E7AED">
            <w:pPr>
              <w:jc w:val="both"/>
            </w:pPr>
            <w:r w:rsidRPr="007A089C">
              <w:rPr>
                <w:rStyle w:val="FontStyle11"/>
              </w:rPr>
              <w:t>Анализ ошибок, допу</w:t>
            </w:r>
            <w:r w:rsidRPr="007A089C">
              <w:rPr>
                <w:rStyle w:val="FontStyle11"/>
              </w:rPr>
              <w:softHyphen/>
              <w:t>щенных в контрольной работе, работа с тек</w:t>
            </w:r>
            <w:r w:rsidRPr="007A089C">
              <w:rPr>
                <w:rStyle w:val="FontStyle11"/>
              </w:rPr>
              <w:softHyphen/>
              <w:t>стом учебника, работа у доски</w:t>
            </w:r>
          </w:p>
        </w:tc>
        <w:tc>
          <w:tcPr>
            <w:tcW w:w="992" w:type="dxa"/>
          </w:tcPr>
          <w:p w:rsidR="0095622F" w:rsidRPr="007A089C" w:rsidRDefault="0095622F" w:rsidP="007E7AED">
            <w:pPr>
              <w:jc w:val="center"/>
            </w:pPr>
            <w:r>
              <w:t>25</w:t>
            </w:r>
            <w:r w:rsidRPr="007A089C">
              <w:t>.02</w:t>
            </w:r>
          </w:p>
        </w:tc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</w:p>
        </w:tc>
      </w:tr>
      <w:tr w:rsidR="0095622F" w:rsidRPr="007A089C" w:rsidTr="007E7AED">
        <w:trPr>
          <w:trHeight w:val="416"/>
        </w:trPr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  <w:r w:rsidRPr="007A089C">
              <w:t>93</w:t>
            </w:r>
          </w:p>
        </w:tc>
        <w:tc>
          <w:tcPr>
            <w:tcW w:w="6521" w:type="dxa"/>
          </w:tcPr>
          <w:p w:rsidR="0095622F" w:rsidRPr="007A089C" w:rsidRDefault="0095622F" w:rsidP="007E7AED">
            <w:r w:rsidRPr="007A089C">
              <w:t xml:space="preserve">Разложение на множители суммы и разности кубов. </w:t>
            </w:r>
          </w:p>
        </w:tc>
        <w:tc>
          <w:tcPr>
            <w:tcW w:w="5953" w:type="dxa"/>
          </w:tcPr>
          <w:p w:rsidR="0095622F" w:rsidRPr="007A089C" w:rsidRDefault="0095622F" w:rsidP="007E7AED">
            <w:pPr>
              <w:jc w:val="both"/>
            </w:pPr>
            <w:r w:rsidRPr="007A089C">
              <w:rPr>
                <w:rStyle w:val="FontStyle11"/>
              </w:rPr>
              <w:t>Фронтальная беседа, работа у доски и в те</w:t>
            </w:r>
            <w:r w:rsidRPr="007A089C">
              <w:rPr>
                <w:rStyle w:val="FontStyle11"/>
              </w:rPr>
              <w:softHyphen/>
              <w:t>традях</w:t>
            </w:r>
          </w:p>
        </w:tc>
        <w:tc>
          <w:tcPr>
            <w:tcW w:w="992" w:type="dxa"/>
          </w:tcPr>
          <w:p w:rsidR="0095622F" w:rsidRPr="007A089C" w:rsidRDefault="0095622F" w:rsidP="007E7AED">
            <w:pPr>
              <w:jc w:val="center"/>
            </w:pPr>
            <w:r w:rsidRPr="007A089C">
              <w:t>2</w:t>
            </w:r>
            <w:r>
              <w:t>7.02</w:t>
            </w:r>
          </w:p>
        </w:tc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</w:p>
        </w:tc>
      </w:tr>
      <w:tr w:rsidR="0095622F" w:rsidRPr="007A089C" w:rsidTr="007E7AED"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  <w:r w:rsidRPr="007A089C">
              <w:lastRenderedPageBreak/>
              <w:t>94</w:t>
            </w:r>
          </w:p>
        </w:tc>
        <w:tc>
          <w:tcPr>
            <w:tcW w:w="6521" w:type="dxa"/>
          </w:tcPr>
          <w:p w:rsidR="0095622F" w:rsidRPr="007A089C" w:rsidRDefault="0095622F" w:rsidP="007E7AED">
            <w:r w:rsidRPr="007A089C">
              <w:t>Решение задач на применение формул суммы и разности кубов при преобразовании выражений.</w:t>
            </w:r>
          </w:p>
        </w:tc>
        <w:tc>
          <w:tcPr>
            <w:tcW w:w="5953" w:type="dxa"/>
          </w:tcPr>
          <w:p w:rsidR="0095622F" w:rsidRPr="007A089C" w:rsidRDefault="0095622F" w:rsidP="007E7AED">
            <w:pPr>
              <w:jc w:val="both"/>
            </w:pPr>
            <w:r w:rsidRPr="007A089C">
              <w:rPr>
                <w:rStyle w:val="FontStyle11"/>
              </w:rPr>
              <w:t>Работа у доски и в те</w:t>
            </w:r>
            <w:r w:rsidRPr="007A089C">
              <w:rPr>
                <w:rStyle w:val="FontStyle11"/>
              </w:rPr>
              <w:softHyphen/>
              <w:t>традях, индивидуальная работа (карточки-зада</w:t>
            </w:r>
            <w:r w:rsidRPr="007A089C">
              <w:rPr>
                <w:rStyle w:val="FontStyle11"/>
              </w:rPr>
              <w:softHyphen/>
              <w:t>ния)</w:t>
            </w:r>
          </w:p>
        </w:tc>
        <w:tc>
          <w:tcPr>
            <w:tcW w:w="992" w:type="dxa"/>
          </w:tcPr>
          <w:p w:rsidR="0095622F" w:rsidRPr="007A089C" w:rsidRDefault="0095622F" w:rsidP="007E7AED">
            <w:r>
              <w:t>01</w:t>
            </w:r>
            <w:r w:rsidRPr="007A089C">
              <w:t>.03</w:t>
            </w:r>
          </w:p>
        </w:tc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</w:p>
        </w:tc>
      </w:tr>
      <w:tr w:rsidR="0095622F" w:rsidRPr="007A089C" w:rsidTr="007E7AED">
        <w:trPr>
          <w:trHeight w:val="277"/>
        </w:trPr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  <w:r w:rsidRPr="007A089C">
              <w:t>95</w:t>
            </w:r>
          </w:p>
        </w:tc>
        <w:tc>
          <w:tcPr>
            <w:tcW w:w="6521" w:type="dxa"/>
            <w:shd w:val="clear" w:color="auto" w:fill="auto"/>
          </w:tcPr>
          <w:p w:rsidR="0095622F" w:rsidRPr="007A089C" w:rsidRDefault="0095622F" w:rsidP="007E7AED">
            <w:r w:rsidRPr="007A089C">
              <w:t>Преобразование целого выражения в многочлен.</w:t>
            </w:r>
          </w:p>
        </w:tc>
        <w:tc>
          <w:tcPr>
            <w:tcW w:w="5953" w:type="dxa"/>
            <w:shd w:val="clear" w:color="auto" w:fill="auto"/>
          </w:tcPr>
          <w:p w:rsidR="0095622F" w:rsidRPr="007A089C" w:rsidRDefault="0095622F" w:rsidP="007E7AED">
            <w:pPr>
              <w:jc w:val="both"/>
            </w:pPr>
            <w:r w:rsidRPr="007A089C">
              <w:rPr>
                <w:rStyle w:val="FontStyle11"/>
              </w:rPr>
              <w:t>Фронтальная беседа, работа у доски и в те</w:t>
            </w:r>
            <w:r w:rsidRPr="007A089C">
              <w:rPr>
                <w:rStyle w:val="FontStyle11"/>
              </w:rPr>
              <w:softHyphen/>
              <w:t>традях</w:t>
            </w:r>
          </w:p>
        </w:tc>
        <w:tc>
          <w:tcPr>
            <w:tcW w:w="992" w:type="dxa"/>
            <w:shd w:val="clear" w:color="auto" w:fill="auto"/>
          </w:tcPr>
          <w:p w:rsidR="0095622F" w:rsidRPr="007A089C" w:rsidRDefault="0095622F" w:rsidP="007E7AED">
            <w:pPr>
              <w:jc w:val="center"/>
            </w:pPr>
            <w:r>
              <w:t>03</w:t>
            </w:r>
            <w:r w:rsidRPr="007A089C">
              <w:t>.03</w:t>
            </w:r>
          </w:p>
        </w:tc>
        <w:tc>
          <w:tcPr>
            <w:tcW w:w="851" w:type="dxa"/>
            <w:shd w:val="clear" w:color="auto" w:fill="auto"/>
          </w:tcPr>
          <w:p w:rsidR="0095622F" w:rsidRPr="007A089C" w:rsidRDefault="0095622F" w:rsidP="007E7AED">
            <w:pPr>
              <w:jc w:val="center"/>
            </w:pPr>
          </w:p>
        </w:tc>
      </w:tr>
      <w:tr w:rsidR="0095622F" w:rsidRPr="007A089C" w:rsidTr="007E7AED"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  <w:r w:rsidRPr="007A089C">
              <w:t>96</w:t>
            </w:r>
          </w:p>
        </w:tc>
        <w:tc>
          <w:tcPr>
            <w:tcW w:w="6521" w:type="dxa"/>
          </w:tcPr>
          <w:p w:rsidR="0095622F" w:rsidRPr="007A089C" w:rsidRDefault="0095622F" w:rsidP="007E7AED">
            <w:r w:rsidRPr="007A089C">
              <w:t>Решение задач на преобразование целого выражения в многочлен.</w:t>
            </w:r>
          </w:p>
        </w:tc>
        <w:tc>
          <w:tcPr>
            <w:tcW w:w="5953" w:type="dxa"/>
          </w:tcPr>
          <w:p w:rsidR="0095622F" w:rsidRPr="007A089C" w:rsidRDefault="0095622F" w:rsidP="007E7AED">
            <w:pPr>
              <w:jc w:val="both"/>
            </w:pPr>
            <w:r w:rsidRPr="007A089C">
              <w:rPr>
                <w:rStyle w:val="FontStyle11"/>
              </w:rPr>
              <w:t>Работа у доски и в те</w:t>
            </w:r>
            <w:r w:rsidRPr="007A089C">
              <w:rPr>
                <w:rStyle w:val="FontStyle11"/>
              </w:rPr>
              <w:softHyphen/>
              <w:t>традях, индивидуальная работа (карточки-зада</w:t>
            </w:r>
            <w:r w:rsidRPr="007A089C">
              <w:rPr>
                <w:rStyle w:val="FontStyle11"/>
              </w:rPr>
              <w:softHyphen/>
              <w:t>ния)</w:t>
            </w:r>
          </w:p>
        </w:tc>
        <w:tc>
          <w:tcPr>
            <w:tcW w:w="992" w:type="dxa"/>
          </w:tcPr>
          <w:p w:rsidR="0095622F" w:rsidRPr="007A089C" w:rsidRDefault="0095622F" w:rsidP="007E7AED">
            <w:pPr>
              <w:jc w:val="center"/>
            </w:pPr>
            <w:r>
              <w:t>04</w:t>
            </w:r>
            <w:r w:rsidRPr="007A089C">
              <w:t>.03</w:t>
            </w:r>
          </w:p>
        </w:tc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</w:p>
        </w:tc>
      </w:tr>
      <w:tr w:rsidR="0095622F" w:rsidRPr="007A089C" w:rsidTr="007E7AED"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  <w:r w:rsidRPr="007A089C">
              <w:t>97</w:t>
            </w:r>
          </w:p>
        </w:tc>
        <w:tc>
          <w:tcPr>
            <w:tcW w:w="6521" w:type="dxa"/>
          </w:tcPr>
          <w:p w:rsidR="0095622F" w:rsidRPr="007A089C" w:rsidRDefault="0095622F" w:rsidP="007E7AED">
            <w:r w:rsidRPr="007A089C">
              <w:t>Применение различных способов для разложения на множители.</w:t>
            </w:r>
          </w:p>
        </w:tc>
        <w:tc>
          <w:tcPr>
            <w:tcW w:w="5953" w:type="dxa"/>
          </w:tcPr>
          <w:p w:rsidR="0095622F" w:rsidRPr="007A089C" w:rsidRDefault="0095622F" w:rsidP="007E7AED">
            <w:pPr>
              <w:jc w:val="both"/>
            </w:pPr>
            <w:r w:rsidRPr="007A089C">
              <w:rPr>
                <w:rStyle w:val="FontStyle11"/>
              </w:rPr>
              <w:t>Фронтальная беседа, работа у доски и в те</w:t>
            </w:r>
            <w:r w:rsidRPr="007A089C">
              <w:rPr>
                <w:rStyle w:val="FontStyle11"/>
              </w:rPr>
              <w:softHyphen/>
              <w:t>традях</w:t>
            </w:r>
          </w:p>
        </w:tc>
        <w:tc>
          <w:tcPr>
            <w:tcW w:w="992" w:type="dxa"/>
          </w:tcPr>
          <w:p w:rsidR="0095622F" w:rsidRPr="007A089C" w:rsidRDefault="0095622F" w:rsidP="007E7AED">
            <w:r>
              <w:t>06</w:t>
            </w:r>
            <w:r w:rsidRPr="007A089C">
              <w:t>.03</w:t>
            </w:r>
          </w:p>
        </w:tc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</w:p>
        </w:tc>
      </w:tr>
      <w:tr w:rsidR="0095622F" w:rsidRPr="007A089C" w:rsidTr="007E7AED"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  <w:r w:rsidRPr="007A089C">
              <w:t>98</w:t>
            </w:r>
          </w:p>
        </w:tc>
        <w:tc>
          <w:tcPr>
            <w:tcW w:w="6521" w:type="dxa"/>
          </w:tcPr>
          <w:p w:rsidR="0095622F" w:rsidRPr="007A089C" w:rsidRDefault="0095622F" w:rsidP="007E7AED">
            <w:r w:rsidRPr="007A089C">
              <w:t xml:space="preserve">Решение задач на применение различных способов для разложения на множители. Самостоятельная работа №4 на тему «Разложение </w:t>
            </w:r>
            <w:proofErr w:type="gramStart"/>
            <w:r w:rsidRPr="007A089C">
              <w:t>на</w:t>
            </w:r>
            <w:proofErr w:type="gramEnd"/>
            <w:r w:rsidRPr="007A089C">
              <w:t xml:space="preserve"> множит.».</w:t>
            </w:r>
          </w:p>
        </w:tc>
        <w:tc>
          <w:tcPr>
            <w:tcW w:w="5953" w:type="dxa"/>
          </w:tcPr>
          <w:p w:rsidR="0095622F" w:rsidRPr="007A089C" w:rsidRDefault="0095622F" w:rsidP="007E7AED">
            <w:pPr>
              <w:jc w:val="both"/>
            </w:pPr>
            <w:r w:rsidRPr="007A089C">
              <w:rPr>
                <w:rStyle w:val="FontStyle11"/>
              </w:rPr>
              <w:t>Работа у доски и в те</w:t>
            </w:r>
            <w:r w:rsidRPr="007A089C">
              <w:rPr>
                <w:rStyle w:val="FontStyle11"/>
              </w:rPr>
              <w:softHyphen/>
              <w:t>традях, индивидуальная работа (карточки-зада</w:t>
            </w:r>
            <w:r w:rsidRPr="007A089C">
              <w:rPr>
                <w:rStyle w:val="FontStyle11"/>
              </w:rPr>
              <w:softHyphen/>
              <w:t>ния). СР</w:t>
            </w:r>
          </w:p>
        </w:tc>
        <w:tc>
          <w:tcPr>
            <w:tcW w:w="992" w:type="dxa"/>
          </w:tcPr>
          <w:p w:rsidR="0095622F" w:rsidRPr="007A089C" w:rsidRDefault="0095622F" w:rsidP="007E7AED">
            <w:pPr>
              <w:jc w:val="center"/>
            </w:pPr>
            <w:r w:rsidRPr="007A089C">
              <w:t>1</w:t>
            </w:r>
            <w:r>
              <w:t>0</w:t>
            </w:r>
            <w:r w:rsidRPr="007A089C">
              <w:t>.03</w:t>
            </w:r>
          </w:p>
        </w:tc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</w:p>
        </w:tc>
      </w:tr>
      <w:tr w:rsidR="0095622F" w:rsidRPr="007A089C" w:rsidTr="007E7AED"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  <w:r w:rsidRPr="007A089C">
              <w:t>99</w:t>
            </w:r>
          </w:p>
        </w:tc>
        <w:tc>
          <w:tcPr>
            <w:tcW w:w="6521" w:type="dxa"/>
          </w:tcPr>
          <w:p w:rsidR="0095622F" w:rsidRPr="007A089C" w:rsidRDefault="0095622F" w:rsidP="007E7AED">
            <w:r w:rsidRPr="007A089C">
              <w:t>Применение преобразований целых выражений.</w:t>
            </w:r>
          </w:p>
        </w:tc>
        <w:tc>
          <w:tcPr>
            <w:tcW w:w="5953" w:type="dxa"/>
          </w:tcPr>
          <w:p w:rsidR="0095622F" w:rsidRPr="007A089C" w:rsidRDefault="0095622F" w:rsidP="007E7AED">
            <w:pPr>
              <w:jc w:val="both"/>
            </w:pPr>
            <w:r w:rsidRPr="007A089C">
              <w:rPr>
                <w:rStyle w:val="FontStyle11"/>
              </w:rPr>
              <w:t>Работа у доски и в те</w:t>
            </w:r>
            <w:r w:rsidRPr="007A089C">
              <w:rPr>
                <w:rStyle w:val="FontStyle11"/>
              </w:rPr>
              <w:softHyphen/>
              <w:t>традях, индивидуальная работа (карточки-зада</w:t>
            </w:r>
            <w:r w:rsidRPr="007A089C">
              <w:rPr>
                <w:rStyle w:val="FontStyle11"/>
              </w:rPr>
              <w:softHyphen/>
              <w:t>ния)</w:t>
            </w:r>
          </w:p>
        </w:tc>
        <w:tc>
          <w:tcPr>
            <w:tcW w:w="992" w:type="dxa"/>
          </w:tcPr>
          <w:p w:rsidR="0095622F" w:rsidRPr="007A089C" w:rsidRDefault="0095622F" w:rsidP="007E7AED">
            <w:pPr>
              <w:jc w:val="center"/>
            </w:pPr>
            <w:r>
              <w:t>11</w:t>
            </w:r>
            <w:r w:rsidRPr="007A089C">
              <w:t>.03</w:t>
            </w:r>
          </w:p>
        </w:tc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</w:p>
        </w:tc>
      </w:tr>
      <w:tr w:rsidR="0095622F" w:rsidRPr="007A089C" w:rsidTr="007E7AED"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  <w:r w:rsidRPr="007A089C">
              <w:t>100</w:t>
            </w:r>
          </w:p>
        </w:tc>
        <w:tc>
          <w:tcPr>
            <w:tcW w:w="6521" w:type="dxa"/>
          </w:tcPr>
          <w:p w:rsidR="0095622F" w:rsidRPr="007A089C" w:rsidRDefault="0095622F" w:rsidP="007E7AED">
            <w:r w:rsidRPr="007A089C">
              <w:t>Практическая работа по преобразованию целых выражений</w:t>
            </w:r>
            <w:proofErr w:type="gramStart"/>
            <w:r w:rsidRPr="007A089C">
              <w:t>..</w:t>
            </w:r>
            <w:proofErr w:type="gramEnd"/>
          </w:p>
        </w:tc>
        <w:tc>
          <w:tcPr>
            <w:tcW w:w="5953" w:type="dxa"/>
          </w:tcPr>
          <w:p w:rsidR="0095622F" w:rsidRPr="007A089C" w:rsidRDefault="0095622F" w:rsidP="007E7AED">
            <w:pPr>
              <w:jc w:val="both"/>
            </w:pPr>
            <w:r w:rsidRPr="007A089C">
              <w:rPr>
                <w:rStyle w:val="FontStyle11"/>
              </w:rPr>
              <w:t>Фронтальный опрос, работа в парах, работа у доски и в тетрадях</w:t>
            </w:r>
          </w:p>
        </w:tc>
        <w:tc>
          <w:tcPr>
            <w:tcW w:w="992" w:type="dxa"/>
          </w:tcPr>
          <w:p w:rsidR="0095622F" w:rsidRPr="007A089C" w:rsidRDefault="0095622F" w:rsidP="007E7AED">
            <w:pPr>
              <w:jc w:val="center"/>
            </w:pPr>
            <w:r>
              <w:t>13</w:t>
            </w:r>
            <w:r w:rsidRPr="007A089C">
              <w:t>.03</w:t>
            </w:r>
          </w:p>
        </w:tc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</w:p>
        </w:tc>
      </w:tr>
      <w:tr w:rsidR="0095622F" w:rsidRPr="007A089C" w:rsidTr="007E7AED"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  <w:r w:rsidRPr="007A089C">
              <w:t>101</w:t>
            </w:r>
          </w:p>
        </w:tc>
        <w:tc>
          <w:tcPr>
            <w:tcW w:w="6521" w:type="dxa"/>
          </w:tcPr>
          <w:p w:rsidR="0095622F" w:rsidRPr="007A089C" w:rsidRDefault="0095622F" w:rsidP="007E7AED">
            <w:r w:rsidRPr="007A089C">
              <w:t>Решение задач на применение преобразований целых выражений.</w:t>
            </w:r>
          </w:p>
        </w:tc>
        <w:tc>
          <w:tcPr>
            <w:tcW w:w="5953" w:type="dxa"/>
          </w:tcPr>
          <w:p w:rsidR="0095622F" w:rsidRPr="007A089C" w:rsidRDefault="0095622F" w:rsidP="007E7AED">
            <w:pPr>
              <w:jc w:val="both"/>
            </w:pPr>
            <w:r w:rsidRPr="007A089C">
              <w:rPr>
                <w:rStyle w:val="FontStyle11"/>
              </w:rPr>
              <w:t>Фронтальная беседа, работа у доски и в те</w:t>
            </w:r>
            <w:r w:rsidRPr="007A089C">
              <w:rPr>
                <w:rStyle w:val="FontStyle11"/>
              </w:rPr>
              <w:softHyphen/>
              <w:t>традях</w:t>
            </w:r>
          </w:p>
        </w:tc>
        <w:tc>
          <w:tcPr>
            <w:tcW w:w="992" w:type="dxa"/>
          </w:tcPr>
          <w:p w:rsidR="0095622F" w:rsidRPr="007A089C" w:rsidRDefault="0095622F" w:rsidP="007E7AED">
            <w:pPr>
              <w:jc w:val="center"/>
            </w:pPr>
            <w:r>
              <w:t>15</w:t>
            </w:r>
            <w:r w:rsidRPr="007A089C">
              <w:t>.03</w:t>
            </w:r>
          </w:p>
        </w:tc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</w:p>
        </w:tc>
      </w:tr>
      <w:tr w:rsidR="0095622F" w:rsidRPr="007A089C" w:rsidTr="007E7AED"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  <w:r w:rsidRPr="007A089C">
              <w:t>102</w:t>
            </w:r>
          </w:p>
        </w:tc>
        <w:tc>
          <w:tcPr>
            <w:tcW w:w="6521" w:type="dxa"/>
          </w:tcPr>
          <w:p w:rsidR="0095622F" w:rsidRPr="007A089C" w:rsidRDefault="0095622F" w:rsidP="007E7AED">
            <w:r w:rsidRPr="007A089C">
              <w:t>Преобразование целых выражений.</w:t>
            </w:r>
          </w:p>
        </w:tc>
        <w:tc>
          <w:tcPr>
            <w:tcW w:w="5953" w:type="dxa"/>
          </w:tcPr>
          <w:p w:rsidR="0095622F" w:rsidRPr="007A089C" w:rsidRDefault="0095622F" w:rsidP="007E7AED">
            <w:pPr>
              <w:jc w:val="both"/>
            </w:pPr>
            <w:r w:rsidRPr="007A089C">
              <w:rPr>
                <w:rStyle w:val="FontStyle11"/>
              </w:rPr>
              <w:t>Фронтальный опрос, работа в парах, работа у доски и в тетрадях</w:t>
            </w:r>
          </w:p>
        </w:tc>
        <w:tc>
          <w:tcPr>
            <w:tcW w:w="992" w:type="dxa"/>
          </w:tcPr>
          <w:p w:rsidR="0095622F" w:rsidRPr="007A089C" w:rsidRDefault="0095622F" w:rsidP="007E7AED">
            <w:pPr>
              <w:jc w:val="center"/>
            </w:pPr>
            <w:r>
              <w:t>17</w:t>
            </w:r>
            <w:r w:rsidRPr="007A089C">
              <w:t>.03</w:t>
            </w:r>
          </w:p>
        </w:tc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</w:p>
        </w:tc>
      </w:tr>
      <w:tr w:rsidR="0095622F" w:rsidRPr="007A089C" w:rsidTr="007E7AED">
        <w:trPr>
          <w:trHeight w:val="601"/>
        </w:trPr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  <w:r w:rsidRPr="007A089C">
              <w:t>103</w:t>
            </w:r>
          </w:p>
        </w:tc>
        <w:tc>
          <w:tcPr>
            <w:tcW w:w="6521" w:type="dxa"/>
          </w:tcPr>
          <w:p w:rsidR="0095622F" w:rsidRPr="007A089C" w:rsidRDefault="0095622F" w:rsidP="007E7AED">
            <w:r w:rsidRPr="007A089C">
              <w:t>Итоговый урок на тему «Преобразование целых выражений».</w:t>
            </w:r>
          </w:p>
        </w:tc>
        <w:tc>
          <w:tcPr>
            <w:tcW w:w="5953" w:type="dxa"/>
          </w:tcPr>
          <w:p w:rsidR="0095622F" w:rsidRPr="007A089C" w:rsidRDefault="0095622F" w:rsidP="007E7AED">
            <w:pPr>
              <w:jc w:val="both"/>
            </w:pPr>
            <w:r w:rsidRPr="007A089C">
              <w:rPr>
                <w:rStyle w:val="FontStyle11"/>
              </w:rPr>
              <w:t>Индивидуальная работа (карточки-задания)</w:t>
            </w:r>
          </w:p>
        </w:tc>
        <w:tc>
          <w:tcPr>
            <w:tcW w:w="992" w:type="dxa"/>
          </w:tcPr>
          <w:p w:rsidR="0095622F" w:rsidRPr="007A089C" w:rsidRDefault="0095622F" w:rsidP="007E7AED">
            <w:pPr>
              <w:jc w:val="center"/>
            </w:pPr>
            <w:r>
              <w:t>18</w:t>
            </w:r>
            <w:r w:rsidRPr="007A089C">
              <w:t>.03</w:t>
            </w:r>
          </w:p>
        </w:tc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</w:p>
        </w:tc>
      </w:tr>
      <w:tr w:rsidR="0095622F" w:rsidRPr="007A089C" w:rsidTr="007E7AED"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  <w:r w:rsidRPr="007A089C">
              <w:t>104</w:t>
            </w:r>
          </w:p>
        </w:tc>
        <w:tc>
          <w:tcPr>
            <w:tcW w:w="6521" w:type="dxa"/>
          </w:tcPr>
          <w:p w:rsidR="0095622F" w:rsidRPr="007A089C" w:rsidRDefault="0095622F" w:rsidP="007E7AED">
            <w:r w:rsidRPr="007A089C">
              <w:t>Контрольная работа № 8 на тему «Преобразование целых выражений».</w:t>
            </w:r>
          </w:p>
        </w:tc>
        <w:tc>
          <w:tcPr>
            <w:tcW w:w="5953" w:type="dxa"/>
          </w:tcPr>
          <w:p w:rsidR="0095622F" w:rsidRPr="007A089C" w:rsidRDefault="0095622F" w:rsidP="007E7AED">
            <w:pPr>
              <w:jc w:val="both"/>
            </w:pPr>
            <w:r w:rsidRPr="007A089C">
              <w:rPr>
                <w:rStyle w:val="FontStyle11"/>
              </w:rPr>
              <w:t>Написание контроль</w:t>
            </w:r>
            <w:r w:rsidRPr="007A089C">
              <w:rPr>
                <w:rStyle w:val="FontStyle11"/>
              </w:rPr>
              <w:softHyphen/>
              <w:t>ной работы</w:t>
            </w:r>
          </w:p>
        </w:tc>
        <w:tc>
          <w:tcPr>
            <w:tcW w:w="992" w:type="dxa"/>
          </w:tcPr>
          <w:p w:rsidR="0095622F" w:rsidRPr="007A089C" w:rsidRDefault="0095622F" w:rsidP="007E7AED">
            <w:pPr>
              <w:jc w:val="center"/>
            </w:pPr>
            <w:r>
              <w:t>20</w:t>
            </w:r>
            <w:r w:rsidRPr="007A089C">
              <w:t>.03</w:t>
            </w:r>
          </w:p>
        </w:tc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</w:p>
        </w:tc>
      </w:tr>
      <w:tr w:rsidR="0095622F" w:rsidRPr="007A089C" w:rsidTr="007E7AED"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  <w:r w:rsidRPr="007A089C">
              <w:t>105</w:t>
            </w:r>
          </w:p>
        </w:tc>
        <w:tc>
          <w:tcPr>
            <w:tcW w:w="6521" w:type="dxa"/>
          </w:tcPr>
          <w:p w:rsidR="0095622F" w:rsidRPr="007A089C" w:rsidRDefault="0095622F" w:rsidP="007E7AED">
            <w:r w:rsidRPr="007A089C">
              <w:t>Работа над ошибками. Решение уравнений и задач.</w:t>
            </w:r>
          </w:p>
        </w:tc>
        <w:tc>
          <w:tcPr>
            <w:tcW w:w="5953" w:type="dxa"/>
          </w:tcPr>
          <w:p w:rsidR="0095622F" w:rsidRPr="007A089C" w:rsidRDefault="0095622F" w:rsidP="007E7AED">
            <w:pPr>
              <w:jc w:val="both"/>
            </w:pPr>
            <w:r w:rsidRPr="007A089C">
              <w:rPr>
                <w:rStyle w:val="FontStyle11"/>
              </w:rPr>
              <w:t>Анализ ошибок, допу</w:t>
            </w:r>
            <w:r w:rsidRPr="007A089C">
              <w:rPr>
                <w:rStyle w:val="FontStyle11"/>
              </w:rPr>
              <w:softHyphen/>
              <w:t>щенных в контрольной работе, работа с тек</w:t>
            </w:r>
            <w:r w:rsidRPr="007A089C">
              <w:rPr>
                <w:rStyle w:val="FontStyle11"/>
              </w:rPr>
              <w:softHyphen/>
              <w:t>стом учебника, работа у доски</w:t>
            </w:r>
          </w:p>
        </w:tc>
        <w:tc>
          <w:tcPr>
            <w:tcW w:w="992" w:type="dxa"/>
          </w:tcPr>
          <w:p w:rsidR="0095622F" w:rsidRPr="007A089C" w:rsidRDefault="0095622F" w:rsidP="007E7AED">
            <w:pPr>
              <w:jc w:val="center"/>
            </w:pPr>
            <w:r>
              <w:t>22</w:t>
            </w:r>
            <w:r w:rsidRPr="007A089C">
              <w:t>.03</w:t>
            </w:r>
          </w:p>
        </w:tc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</w:p>
        </w:tc>
      </w:tr>
      <w:tr w:rsidR="0095622F" w:rsidRPr="007A089C" w:rsidTr="007E7AED"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</w:p>
        </w:tc>
        <w:tc>
          <w:tcPr>
            <w:tcW w:w="6521" w:type="dxa"/>
          </w:tcPr>
          <w:p w:rsidR="0095622F" w:rsidRPr="007A089C" w:rsidRDefault="0095622F" w:rsidP="007E7AED">
            <w:r w:rsidRPr="007A089C">
              <w:t>Системы линейных уравнений.  (14 ч)</w:t>
            </w:r>
          </w:p>
        </w:tc>
        <w:tc>
          <w:tcPr>
            <w:tcW w:w="5953" w:type="dxa"/>
          </w:tcPr>
          <w:p w:rsidR="0095622F" w:rsidRPr="007A089C" w:rsidRDefault="0095622F" w:rsidP="007E7AED">
            <w:pPr>
              <w:jc w:val="both"/>
            </w:pPr>
          </w:p>
        </w:tc>
        <w:tc>
          <w:tcPr>
            <w:tcW w:w="992" w:type="dxa"/>
          </w:tcPr>
          <w:p w:rsidR="0095622F" w:rsidRPr="007A089C" w:rsidRDefault="0095622F" w:rsidP="007E7AED">
            <w:pPr>
              <w:jc w:val="center"/>
            </w:pPr>
          </w:p>
        </w:tc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</w:p>
        </w:tc>
      </w:tr>
      <w:tr w:rsidR="0095622F" w:rsidRPr="007A089C" w:rsidTr="007E7AED"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  <w:r w:rsidRPr="007A089C">
              <w:t>106</w:t>
            </w:r>
          </w:p>
        </w:tc>
        <w:tc>
          <w:tcPr>
            <w:tcW w:w="6521" w:type="dxa"/>
          </w:tcPr>
          <w:p w:rsidR="0095622F" w:rsidRPr="007A089C" w:rsidRDefault="0095622F" w:rsidP="007E7AED">
            <w:r w:rsidRPr="007A089C">
              <w:t>Линейное уравнение с двумя переменными.</w:t>
            </w:r>
          </w:p>
        </w:tc>
        <w:tc>
          <w:tcPr>
            <w:tcW w:w="5953" w:type="dxa"/>
          </w:tcPr>
          <w:p w:rsidR="0095622F" w:rsidRPr="007A089C" w:rsidRDefault="0095622F" w:rsidP="007E7AED">
            <w:pPr>
              <w:jc w:val="both"/>
            </w:pPr>
            <w:r w:rsidRPr="007A089C">
              <w:rPr>
                <w:rStyle w:val="FontStyle11"/>
              </w:rPr>
              <w:t>Фронтальная беседа, работа у доски и в те</w:t>
            </w:r>
            <w:r w:rsidRPr="007A089C">
              <w:rPr>
                <w:rStyle w:val="FontStyle11"/>
              </w:rPr>
              <w:softHyphen/>
              <w:t>традях</w:t>
            </w:r>
          </w:p>
        </w:tc>
        <w:tc>
          <w:tcPr>
            <w:tcW w:w="992" w:type="dxa"/>
          </w:tcPr>
          <w:p w:rsidR="0095622F" w:rsidRPr="007A089C" w:rsidRDefault="0095622F" w:rsidP="007E7AED">
            <w:pPr>
              <w:jc w:val="center"/>
            </w:pPr>
            <w:r>
              <w:t>24</w:t>
            </w:r>
            <w:r w:rsidRPr="007A089C">
              <w:t>.03</w:t>
            </w:r>
          </w:p>
        </w:tc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</w:p>
        </w:tc>
      </w:tr>
      <w:tr w:rsidR="0095622F" w:rsidRPr="007A089C" w:rsidTr="007E7AED"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  <w:r w:rsidRPr="007A089C">
              <w:t>107</w:t>
            </w:r>
          </w:p>
        </w:tc>
        <w:tc>
          <w:tcPr>
            <w:tcW w:w="6521" w:type="dxa"/>
          </w:tcPr>
          <w:p w:rsidR="0095622F" w:rsidRPr="007A089C" w:rsidRDefault="0095622F" w:rsidP="007E7AED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089C">
              <w:rPr>
                <w:rFonts w:ascii="Times New Roman" w:hAnsi="Times New Roman" w:cs="Times New Roman"/>
                <w:sz w:val="28"/>
                <w:szCs w:val="28"/>
              </w:rPr>
              <w:t xml:space="preserve">Прямая как графическая интерпретация линейного уравнения с двумя переменными. </w:t>
            </w:r>
          </w:p>
        </w:tc>
        <w:tc>
          <w:tcPr>
            <w:tcW w:w="5953" w:type="dxa"/>
          </w:tcPr>
          <w:p w:rsidR="0095622F" w:rsidRPr="007A089C" w:rsidRDefault="0095622F" w:rsidP="007E7AED">
            <w:pPr>
              <w:jc w:val="both"/>
            </w:pPr>
            <w:r w:rsidRPr="007A089C">
              <w:rPr>
                <w:rStyle w:val="FontStyle11"/>
              </w:rPr>
              <w:t>Работа у доски и в те</w:t>
            </w:r>
            <w:r w:rsidRPr="007A089C">
              <w:rPr>
                <w:rStyle w:val="FontStyle11"/>
              </w:rPr>
              <w:softHyphen/>
              <w:t>традях, индивидуальная работа (карточки-зада</w:t>
            </w:r>
            <w:r w:rsidRPr="007A089C">
              <w:rPr>
                <w:rStyle w:val="FontStyle11"/>
              </w:rPr>
              <w:softHyphen/>
              <w:t>ния)</w:t>
            </w:r>
          </w:p>
        </w:tc>
        <w:tc>
          <w:tcPr>
            <w:tcW w:w="992" w:type="dxa"/>
          </w:tcPr>
          <w:p w:rsidR="0095622F" w:rsidRPr="007A089C" w:rsidRDefault="0095622F" w:rsidP="007E7AED">
            <w:pPr>
              <w:jc w:val="center"/>
            </w:pPr>
            <w:r>
              <w:t>0304</w:t>
            </w:r>
          </w:p>
        </w:tc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</w:p>
        </w:tc>
      </w:tr>
      <w:tr w:rsidR="0095622F" w:rsidRPr="007A089C" w:rsidTr="007E7AED"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  <w:r w:rsidRPr="007A089C">
              <w:t>108</w:t>
            </w:r>
          </w:p>
        </w:tc>
        <w:tc>
          <w:tcPr>
            <w:tcW w:w="6521" w:type="dxa"/>
          </w:tcPr>
          <w:p w:rsidR="0095622F" w:rsidRPr="007A089C" w:rsidRDefault="0095622F" w:rsidP="007E7AED">
            <w:r w:rsidRPr="007A089C">
              <w:t xml:space="preserve">График линейного уравнения с двумя переменными. </w:t>
            </w:r>
          </w:p>
        </w:tc>
        <w:tc>
          <w:tcPr>
            <w:tcW w:w="5953" w:type="dxa"/>
          </w:tcPr>
          <w:p w:rsidR="0095622F" w:rsidRPr="007A089C" w:rsidRDefault="0095622F" w:rsidP="007E7AED">
            <w:pPr>
              <w:jc w:val="both"/>
            </w:pPr>
            <w:r w:rsidRPr="007A089C">
              <w:rPr>
                <w:rStyle w:val="FontStyle11"/>
              </w:rPr>
              <w:t>Фронтальный опрос, работа в парах, работа у доски и в тетрадях</w:t>
            </w:r>
          </w:p>
        </w:tc>
        <w:tc>
          <w:tcPr>
            <w:tcW w:w="992" w:type="dxa"/>
          </w:tcPr>
          <w:p w:rsidR="0095622F" w:rsidRPr="007A089C" w:rsidRDefault="0095622F" w:rsidP="007E7AED">
            <w:pPr>
              <w:jc w:val="center"/>
            </w:pPr>
            <w:r>
              <w:t>05</w:t>
            </w:r>
            <w:r w:rsidRPr="007A089C">
              <w:t>.04</w:t>
            </w:r>
          </w:p>
        </w:tc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</w:p>
        </w:tc>
      </w:tr>
      <w:tr w:rsidR="0095622F" w:rsidRPr="007A089C" w:rsidTr="007E7AED"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  <w:r w:rsidRPr="007A089C">
              <w:t>109</w:t>
            </w:r>
          </w:p>
        </w:tc>
        <w:tc>
          <w:tcPr>
            <w:tcW w:w="6521" w:type="dxa"/>
          </w:tcPr>
          <w:p w:rsidR="0095622F" w:rsidRPr="007A089C" w:rsidRDefault="0095622F" w:rsidP="007E7AED">
            <w:r w:rsidRPr="007A089C">
              <w:t xml:space="preserve">Построение графиков линейного уравнения с двумя </w:t>
            </w:r>
            <w:r w:rsidRPr="007A089C">
              <w:lastRenderedPageBreak/>
              <w:t>переменными.</w:t>
            </w:r>
          </w:p>
        </w:tc>
        <w:tc>
          <w:tcPr>
            <w:tcW w:w="5953" w:type="dxa"/>
          </w:tcPr>
          <w:p w:rsidR="0095622F" w:rsidRPr="007A089C" w:rsidRDefault="0095622F" w:rsidP="007E7AED">
            <w:pPr>
              <w:jc w:val="both"/>
            </w:pPr>
            <w:r w:rsidRPr="007A089C">
              <w:rPr>
                <w:rStyle w:val="FontStyle11"/>
              </w:rPr>
              <w:lastRenderedPageBreak/>
              <w:t>Индивидуальная работа (карточки-задания)</w:t>
            </w:r>
          </w:p>
        </w:tc>
        <w:tc>
          <w:tcPr>
            <w:tcW w:w="992" w:type="dxa"/>
          </w:tcPr>
          <w:p w:rsidR="0095622F" w:rsidRPr="007A089C" w:rsidRDefault="0095622F" w:rsidP="007E7AED">
            <w:pPr>
              <w:jc w:val="center"/>
            </w:pPr>
            <w:r>
              <w:t>07</w:t>
            </w:r>
            <w:r w:rsidRPr="007A089C">
              <w:t>.04</w:t>
            </w:r>
          </w:p>
        </w:tc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</w:p>
        </w:tc>
      </w:tr>
      <w:tr w:rsidR="0095622F" w:rsidRPr="007A089C" w:rsidTr="007E7AED"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  <w:r w:rsidRPr="007A089C">
              <w:lastRenderedPageBreak/>
              <w:t>110</w:t>
            </w:r>
          </w:p>
        </w:tc>
        <w:tc>
          <w:tcPr>
            <w:tcW w:w="6521" w:type="dxa"/>
          </w:tcPr>
          <w:p w:rsidR="0095622F" w:rsidRPr="007A089C" w:rsidRDefault="0095622F" w:rsidP="007E7AED">
            <w:r w:rsidRPr="007A089C">
              <w:t>Практикум по построению графиков линейного уравнения с двумя переменными.</w:t>
            </w:r>
          </w:p>
        </w:tc>
        <w:tc>
          <w:tcPr>
            <w:tcW w:w="5953" w:type="dxa"/>
          </w:tcPr>
          <w:p w:rsidR="0095622F" w:rsidRPr="007A089C" w:rsidRDefault="0095622F" w:rsidP="007E7AED">
            <w:pPr>
              <w:jc w:val="both"/>
            </w:pPr>
            <w:r w:rsidRPr="007A089C">
              <w:rPr>
                <w:rStyle w:val="FontStyle11"/>
              </w:rPr>
              <w:t>Фронтальный опрос, работа в парах, работа у доски и в тетрадях</w:t>
            </w:r>
          </w:p>
        </w:tc>
        <w:tc>
          <w:tcPr>
            <w:tcW w:w="992" w:type="dxa"/>
          </w:tcPr>
          <w:p w:rsidR="0095622F" w:rsidRPr="007A089C" w:rsidRDefault="0095622F" w:rsidP="007E7AED">
            <w:pPr>
              <w:jc w:val="center"/>
            </w:pPr>
            <w:r>
              <w:t>08.</w:t>
            </w:r>
            <w:r w:rsidRPr="007A089C">
              <w:t>04</w:t>
            </w:r>
          </w:p>
        </w:tc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</w:p>
        </w:tc>
      </w:tr>
      <w:tr w:rsidR="0095622F" w:rsidRPr="007A089C" w:rsidTr="007E7AED"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  <w:r w:rsidRPr="007A089C">
              <w:t>111</w:t>
            </w:r>
          </w:p>
        </w:tc>
        <w:tc>
          <w:tcPr>
            <w:tcW w:w="6521" w:type="dxa"/>
          </w:tcPr>
          <w:p w:rsidR="0095622F" w:rsidRPr="007A089C" w:rsidRDefault="0095622F" w:rsidP="007E7AED">
            <w:r w:rsidRPr="007A089C">
              <w:t>Системы линейных уравнений с двумя переменными.</w:t>
            </w:r>
          </w:p>
        </w:tc>
        <w:tc>
          <w:tcPr>
            <w:tcW w:w="5953" w:type="dxa"/>
          </w:tcPr>
          <w:p w:rsidR="0095622F" w:rsidRPr="007A089C" w:rsidRDefault="0095622F" w:rsidP="007E7AED">
            <w:pPr>
              <w:jc w:val="both"/>
            </w:pPr>
            <w:r w:rsidRPr="007A089C">
              <w:rPr>
                <w:rStyle w:val="FontStyle11"/>
              </w:rPr>
              <w:t>Фронтальная беседа, работа у доски и в те</w:t>
            </w:r>
            <w:r w:rsidRPr="007A089C">
              <w:rPr>
                <w:rStyle w:val="FontStyle11"/>
              </w:rPr>
              <w:softHyphen/>
              <w:t>традях</w:t>
            </w:r>
          </w:p>
        </w:tc>
        <w:tc>
          <w:tcPr>
            <w:tcW w:w="992" w:type="dxa"/>
          </w:tcPr>
          <w:p w:rsidR="0095622F" w:rsidRPr="007A089C" w:rsidRDefault="0095622F" w:rsidP="007E7AED">
            <w:pPr>
              <w:jc w:val="center"/>
            </w:pPr>
            <w:r>
              <w:t>10.</w:t>
            </w:r>
            <w:r w:rsidRPr="007A089C">
              <w:t>04</w:t>
            </w:r>
          </w:p>
        </w:tc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</w:p>
        </w:tc>
      </w:tr>
      <w:tr w:rsidR="0095622F" w:rsidRPr="007A089C" w:rsidTr="007E7AED"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  <w:r w:rsidRPr="007A089C">
              <w:t>112</w:t>
            </w:r>
          </w:p>
        </w:tc>
        <w:tc>
          <w:tcPr>
            <w:tcW w:w="6521" w:type="dxa"/>
          </w:tcPr>
          <w:p w:rsidR="0095622F" w:rsidRPr="007A089C" w:rsidRDefault="0095622F" w:rsidP="007E7AED">
            <w:r w:rsidRPr="007A089C">
              <w:t>Решение систем уравнений графически.</w:t>
            </w:r>
          </w:p>
        </w:tc>
        <w:tc>
          <w:tcPr>
            <w:tcW w:w="5953" w:type="dxa"/>
          </w:tcPr>
          <w:p w:rsidR="0095622F" w:rsidRPr="007A089C" w:rsidRDefault="0095622F" w:rsidP="007E7AED">
            <w:pPr>
              <w:jc w:val="both"/>
            </w:pPr>
            <w:r w:rsidRPr="007A089C">
              <w:rPr>
                <w:rStyle w:val="FontStyle11"/>
              </w:rPr>
              <w:t>Работа у доски и в те</w:t>
            </w:r>
            <w:r w:rsidRPr="007A089C">
              <w:rPr>
                <w:rStyle w:val="FontStyle11"/>
              </w:rPr>
              <w:softHyphen/>
              <w:t>традях, индивидуальная работа (карточки-зада</w:t>
            </w:r>
            <w:r w:rsidRPr="007A089C">
              <w:rPr>
                <w:rStyle w:val="FontStyle11"/>
              </w:rPr>
              <w:softHyphen/>
              <w:t>ния)</w:t>
            </w:r>
          </w:p>
        </w:tc>
        <w:tc>
          <w:tcPr>
            <w:tcW w:w="992" w:type="dxa"/>
          </w:tcPr>
          <w:p w:rsidR="0095622F" w:rsidRPr="007A089C" w:rsidRDefault="0095622F" w:rsidP="007E7AED">
            <w:pPr>
              <w:jc w:val="center"/>
            </w:pPr>
            <w:r>
              <w:t>12</w:t>
            </w:r>
            <w:r w:rsidRPr="007A089C">
              <w:t>.04</w:t>
            </w:r>
          </w:p>
        </w:tc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</w:p>
        </w:tc>
      </w:tr>
      <w:tr w:rsidR="0095622F" w:rsidRPr="007A089C" w:rsidTr="007E7AED">
        <w:trPr>
          <w:trHeight w:val="413"/>
        </w:trPr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  <w:r w:rsidRPr="007A089C">
              <w:t>113</w:t>
            </w:r>
          </w:p>
        </w:tc>
        <w:tc>
          <w:tcPr>
            <w:tcW w:w="6521" w:type="dxa"/>
          </w:tcPr>
          <w:p w:rsidR="0095622F" w:rsidRPr="007A089C" w:rsidRDefault="0095622F" w:rsidP="007E7AED">
            <w:r w:rsidRPr="007A089C">
              <w:t>Системы, не имеющие решение и имеющие бесконечно много решений.</w:t>
            </w:r>
          </w:p>
        </w:tc>
        <w:tc>
          <w:tcPr>
            <w:tcW w:w="5953" w:type="dxa"/>
          </w:tcPr>
          <w:p w:rsidR="0095622F" w:rsidRPr="007A089C" w:rsidRDefault="0095622F" w:rsidP="007E7AED">
            <w:pPr>
              <w:jc w:val="both"/>
            </w:pPr>
            <w:r w:rsidRPr="007A089C">
              <w:rPr>
                <w:rStyle w:val="FontStyle11"/>
              </w:rPr>
              <w:t>Фронтальный опрос, работа в парах, работа у доски и в тетрадях</w:t>
            </w:r>
          </w:p>
        </w:tc>
        <w:tc>
          <w:tcPr>
            <w:tcW w:w="992" w:type="dxa"/>
          </w:tcPr>
          <w:p w:rsidR="0095622F" w:rsidRPr="007A089C" w:rsidRDefault="0095622F" w:rsidP="007E7AED">
            <w:pPr>
              <w:jc w:val="center"/>
            </w:pPr>
            <w:r>
              <w:t>14.</w:t>
            </w:r>
            <w:r w:rsidRPr="007A089C">
              <w:t>04</w:t>
            </w:r>
          </w:p>
        </w:tc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</w:p>
        </w:tc>
      </w:tr>
      <w:tr w:rsidR="0095622F" w:rsidRPr="007A089C" w:rsidTr="007E7AED"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  <w:r w:rsidRPr="007A089C">
              <w:t>114</w:t>
            </w:r>
          </w:p>
        </w:tc>
        <w:tc>
          <w:tcPr>
            <w:tcW w:w="6521" w:type="dxa"/>
          </w:tcPr>
          <w:p w:rsidR="0095622F" w:rsidRPr="007A089C" w:rsidRDefault="0095622F" w:rsidP="007E7AED">
            <w:r w:rsidRPr="007A089C">
              <w:t>Способ подстановки.</w:t>
            </w:r>
          </w:p>
        </w:tc>
        <w:tc>
          <w:tcPr>
            <w:tcW w:w="5953" w:type="dxa"/>
          </w:tcPr>
          <w:p w:rsidR="0095622F" w:rsidRPr="007A089C" w:rsidRDefault="0095622F" w:rsidP="007E7AED">
            <w:pPr>
              <w:jc w:val="both"/>
            </w:pPr>
            <w:r w:rsidRPr="007A089C">
              <w:rPr>
                <w:rStyle w:val="FontStyle11"/>
              </w:rPr>
              <w:t>Фронтальная беседа, работа у доски и в те</w:t>
            </w:r>
            <w:r w:rsidRPr="007A089C">
              <w:rPr>
                <w:rStyle w:val="FontStyle11"/>
              </w:rPr>
              <w:softHyphen/>
              <w:t>традях</w:t>
            </w:r>
          </w:p>
        </w:tc>
        <w:tc>
          <w:tcPr>
            <w:tcW w:w="992" w:type="dxa"/>
          </w:tcPr>
          <w:p w:rsidR="0095622F" w:rsidRPr="007A089C" w:rsidRDefault="0095622F" w:rsidP="007E7AED">
            <w:pPr>
              <w:jc w:val="center"/>
            </w:pPr>
            <w:r>
              <w:t>15.</w:t>
            </w:r>
            <w:r w:rsidRPr="007A089C">
              <w:t>04</w:t>
            </w:r>
          </w:p>
        </w:tc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</w:p>
        </w:tc>
      </w:tr>
      <w:tr w:rsidR="0095622F" w:rsidRPr="007A089C" w:rsidTr="007E7AED"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  <w:r w:rsidRPr="007A089C">
              <w:t>115</w:t>
            </w:r>
          </w:p>
        </w:tc>
        <w:tc>
          <w:tcPr>
            <w:tcW w:w="6521" w:type="dxa"/>
          </w:tcPr>
          <w:p w:rsidR="0095622F" w:rsidRPr="007A089C" w:rsidRDefault="0095622F" w:rsidP="007E7AED">
            <w:r w:rsidRPr="007A089C">
              <w:t>Решение систем уравнений способом подстановки.</w:t>
            </w:r>
          </w:p>
        </w:tc>
        <w:tc>
          <w:tcPr>
            <w:tcW w:w="5953" w:type="dxa"/>
          </w:tcPr>
          <w:p w:rsidR="0095622F" w:rsidRPr="007A089C" w:rsidRDefault="0095622F" w:rsidP="007E7AED">
            <w:pPr>
              <w:jc w:val="both"/>
            </w:pPr>
            <w:r w:rsidRPr="007A089C">
              <w:rPr>
                <w:rStyle w:val="FontStyle11"/>
              </w:rPr>
              <w:t>Работа у доски и в те</w:t>
            </w:r>
            <w:r w:rsidRPr="007A089C">
              <w:rPr>
                <w:rStyle w:val="FontStyle11"/>
              </w:rPr>
              <w:softHyphen/>
              <w:t>традях, индивидуальная работа (карточки-зада</w:t>
            </w:r>
            <w:r w:rsidRPr="007A089C">
              <w:rPr>
                <w:rStyle w:val="FontStyle11"/>
              </w:rPr>
              <w:softHyphen/>
              <w:t>ния)</w:t>
            </w:r>
          </w:p>
        </w:tc>
        <w:tc>
          <w:tcPr>
            <w:tcW w:w="992" w:type="dxa"/>
          </w:tcPr>
          <w:p w:rsidR="0095622F" w:rsidRPr="007A089C" w:rsidRDefault="0095622F" w:rsidP="007E7AED">
            <w:pPr>
              <w:jc w:val="center"/>
            </w:pPr>
            <w:r>
              <w:t>17.</w:t>
            </w:r>
            <w:r w:rsidRPr="007A089C">
              <w:t>04</w:t>
            </w:r>
          </w:p>
        </w:tc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</w:p>
        </w:tc>
      </w:tr>
      <w:tr w:rsidR="0095622F" w:rsidRPr="007A089C" w:rsidTr="007E7AED"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  <w:r w:rsidRPr="007A089C">
              <w:t>116</w:t>
            </w:r>
          </w:p>
        </w:tc>
        <w:tc>
          <w:tcPr>
            <w:tcW w:w="6521" w:type="dxa"/>
          </w:tcPr>
          <w:p w:rsidR="0095622F" w:rsidRPr="007A089C" w:rsidRDefault="0095622F" w:rsidP="007E7AED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089C">
              <w:rPr>
                <w:rFonts w:ascii="Times New Roman" w:hAnsi="Times New Roman" w:cs="Times New Roman"/>
                <w:sz w:val="28"/>
                <w:szCs w:val="28"/>
              </w:rPr>
              <w:t xml:space="preserve">Методы решения систем линейных уравнений с двумя переменными: графический метод, метод сложения, метод подстановки. </w:t>
            </w:r>
          </w:p>
        </w:tc>
        <w:tc>
          <w:tcPr>
            <w:tcW w:w="5953" w:type="dxa"/>
          </w:tcPr>
          <w:p w:rsidR="0095622F" w:rsidRPr="007A089C" w:rsidRDefault="0095622F" w:rsidP="007E7AED">
            <w:pPr>
              <w:jc w:val="both"/>
            </w:pPr>
            <w:r w:rsidRPr="007A089C">
              <w:rPr>
                <w:rStyle w:val="FontStyle11"/>
              </w:rPr>
              <w:t>Фронтальный опрос, работа в парах, работа у доски и в тетрадях</w:t>
            </w:r>
          </w:p>
        </w:tc>
        <w:tc>
          <w:tcPr>
            <w:tcW w:w="992" w:type="dxa"/>
          </w:tcPr>
          <w:p w:rsidR="0095622F" w:rsidRPr="007A089C" w:rsidRDefault="0095622F" w:rsidP="007E7AED">
            <w:pPr>
              <w:jc w:val="center"/>
            </w:pPr>
            <w:r>
              <w:t>19.</w:t>
            </w:r>
            <w:r w:rsidRPr="007A089C">
              <w:t>04</w:t>
            </w:r>
          </w:p>
        </w:tc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</w:p>
        </w:tc>
      </w:tr>
      <w:tr w:rsidR="0095622F" w:rsidRPr="007A089C" w:rsidTr="007E7AED"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  <w:r w:rsidRPr="007A089C">
              <w:t>117</w:t>
            </w:r>
          </w:p>
        </w:tc>
        <w:tc>
          <w:tcPr>
            <w:tcW w:w="6521" w:type="dxa"/>
          </w:tcPr>
          <w:p w:rsidR="0095622F" w:rsidRPr="007A089C" w:rsidRDefault="0095622F" w:rsidP="007E7AED">
            <w:r w:rsidRPr="007A089C">
              <w:t>Способ сложения.</w:t>
            </w:r>
          </w:p>
        </w:tc>
        <w:tc>
          <w:tcPr>
            <w:tcW w:w="5953" w:type="dxa"/>
          </w:tcPr>
          <w:p w:rsidR="0095622F" w:rsidRPr="007A089C" w:rsidRDefault="0095622F" w:rsidP="007E7AED">
            <w:pPr>
              <w:jc w:val="both"/>
            </w:pPr>
            <w:r w:rsidRPr="007A089C">
              <w:rPr>
                <w:rStyle w:val="FontStyle11"/>
              </w:rPr>
              <w:t>Фронтальная беседа, работа у доски и в те</w:t>
            </w:r>
            <w:r w:rsidRPr="007A089C">
              <w:rPr>
                <w:rStyle w:val="FontStyle11"/>
              </w:rPr>
              <w:softHyphen/>
              <w:t>традях</w:t>
            </w:r>
          </w:p>
        </w:tc>
        <w:tc>
          <w:tcPr>
            <w:tcW w:w="992" w:type="dxa"/>
          </w:tcPr>
          <w:p w:rsidR="0095622F" w:rsidRPr="007A089C" w:rsidRDefault="0095622F" w:rsidP="007E7AED">
            <w:pPr>
              <w:jc w:val="center"/>
            </w:pPr>
            <w:r>
              <w:t>21.</w:t>
            </w:r>
            <w:r w:rsidRPr="007A089C">
              <w:t>04</w:t>
            </w:r>
          </w:p>
        </w:tc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</w:p>
        </w:tc>
      </w:tr>
      <w:tr w:rsidR="0095622F" w:rsidRPr="007A089C" w:rsidTr="007E7AED"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  <w:r w:rsidRPr="007A089C">
              <w:t>118</w:t>
            </w:r>
          </w:p>
        </w:tc>
        <w:tc>
          <w:tcPr>
            <w:tcW w:w="6521" w:type="dxa"/>
          </w:tcPr>
          <w:p w:rsidR="0095622F" w:rsidRPr="007A089C" w:rsidRDefault="0095622F" w:rsidP="007E7AED">
            <w:r w:rsidRPr="007A089C">
              <w:t>Решение систем уравнений способом сложения.</w:t>
            </w:r>
          </w:p>
        </w:tc>
        <w:tc>
          <w:tcPr>
            <w:tcW w:w="5953" w:type="dxa"/>
          </w:tcPr>
          <w:p w:rsidR="0095622F" w:rsidRPr="007A089C" w:rsidRDefault="0095622F" w:rsidP="007E7AED">
            <w:pPr>
              <w:jc w:val="both"/>
            </w:pPr>
            <w:r w:rsidRPr="007A089C">
              <w:rPr>
                <w:rStyle w:val="FontStyle11"/>
              </w:rPr>
              <w:t>Фронтальный опрос, работа в парах, работа у доски и в тетрадях</w:t>
            </w:r>
          </w:p>
        </w:tc>
        <w:tc>
          <w:tcPr>
            <w:tcW w:w="992" w:type="dxa"/>
          </w:tcPr>
          <w:p w:rsidR="0095622F" w:rsidRPr="007A089C" w:rsidRDefault="0095622F" w:rsidP="007E7AED">
            <w:pPr>
              <w:jc w:val="center"/>
            </w:pPr>
            <w:r>
              <w:t>22</w:t>
            </w:r>
            <w:r w:rsidRPr="007A089C">
              <w:t>.04</w:t>
            </w:r>
          </w:p>
        </w:tc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</w:p>
        </w:tc>
      </w:tr>
      <w:tr w:rsidR="0095622F" w:rsidRPr="007A089C" w:rsidTr="007E7AED"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  <w:r w:rsidRPr="007A089C">
              <w:t>119</w:t>
            </w:r>
          </w:p>
        </w:tc>
        <w:tc>
          <w:tcPr>
            <w:tcW w:w="6521" w:type="dxa"/>
          </w:tcPr>
          <w:p w:rsidR="0095622F" w:rsidRPr="007A089C" w:rsidRDefault="0095622F" w:rsidP="007E7AED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089C">
              <w:rPr>
                <w:rFonts w:ascii="Times New Roman" w:hAnsi="Times New Roman" w:cs="Times New Roman"/>
                <w:sz w:val="28"/>
                <w:szCs w:val="28"/>
              </w:rPr>
              <w:t>Системы линейных уравнений с параметром.</w:t>
            </w:r>
          </w:p>
        </w:tc>
        <w:tc>
          <w:tcPr>
            <w:tcW w:w="5953" w:type="dxa"/>
          </w:tcPr>
          <w:p w:rsidR="0095622F" w:rsidRPr="007A089C" w:rsidRDefault="0095622F" w:rsidP="007E7AED">
            <w:pPr>
              <w:jc w:val="both"/>
            </w:pPr>
            <w:r w:rsidRPr="007A089C">
              <w:rPr>
                <w:rStyle w:val="FontStyle11"/>
              </w:rPr>
              <w:t xml:space="preserve">Индивидуальная работа (карточки-задания). </w:t>
            </w:r>
            <w:proofErr w:type="gramStart"/>
            <w:r w:rsidRPr="007A089C">
              <w:rPr>
                <w:rStyle w:val="FontStyle11"/>
              </w:rPr>
              <w:t>ПР</w:t>
            </w:r>
            <w:proofErr w:type="gramEnd"/>
          </w:p>
        </w:tc>
        <w:tc>
          <w:tcPr>
            <w:tcW w:w="992" w:type="dxa"/>
          </w:tcPr>
          <w:p w:rsidR="0095622F" w:rsidRPr="007A089C" w:rsidRDefault="0095622F" w:rsidP="007E7AED">
            <w:pPr>
              <w:jc w:val="center"/>
            </w:pPr>
            <w:r>
              <w:t>24</w:t>
            </w:r>
            <w:r w:rsidRPr="007A089C">
              <w:t>.04</w:t>
            </w:r>
          </w:p>
        </w:tc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</w:p>
        </w:tc>
      </w:tr>
      <w:tr w:rsidR="0095622F" w:rsidRPr="007A089C" w:rsidTr="007E7AED"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</w:p>
        </w:tc>
        <w:tc>
          <w:tcPr>
            <w:tcW w:w="6521" w:type="dxa"/>
          </w:tcPr>
          <w:p w:rsidR="0095622F" w:rsidRPr="007A089C" w:rsidRDefault="0095622F" w:rsidP="007E7AED">
            <w:r w:rsidRPr="007A089C">
              <w:t xml:space="preserve">Решение текстовых задач </w:t>
            </w:r>
            <w:proofErr w:type="gramStart"/>
            <w:r w:rsidRPr="007A089C">
              <w:t xml:space="preserve">( </w:t>
            </w:r>
            <w:proofErr w:type="gramEnd"/>
            <w:r w:rsidRPr="007A089C">
              <w:t>7 ч)</w:t>
            </w:r>
          </w:p>
        </w:tc>
        <w:tc>
          <w:tcPr>
            <w:tcW w:w="5953" w:type="dxa"/>
          </w:tcPr>
          <w:p w:rsidR="0095622F" w:rsidRPr="007A089C" w:rsidRDefault="0095622F" w:rsidP="007E7AED">
            <w:pPr>
              <w:jc w:val="both"/>
              <w:rPr>
                <w:rStyle w:val="FontStyle11"/>
                <w:b w:val="0"/>
              </w:rPr>
            </w:pPr>
          </w:p>
        </w:tc>
        <w:tc>
          <w:tcPr>
            <w:tcW w:w="992" w:type="dxa"/>
          </w:tcPr>
          <w:p w:rsidR="0095622F" w:rsidRPr="007A089C" w:rsidRDefault="0095622F" w:rsidP="007E7AED">
            <w:pPr>
              <w:jc w:val="center"/>
            </w:pPr>
          </w:p>
        </w:tc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</w:p>
        </w:tc>
      </w:tr>
      <w:tr w:rsidR="0095622F" w:rsidRPr="007A089C" w:rsidTr="007E7AED"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  <w:r w:rsidRPr="007A089C">
              <w:t>120</w:t>
            </w:r>
          </w:p>
        </w:tc>
        <w:tc>
          <w:tcPr>
            <w:tcW w:w="6521" w:type="dxa"/>
          </w:tcPr>
          <w:p w:rsidR="0095622F" w:rsidRPr="007A089C" w:rsidRDefault="0095622F" w:rsidP="007E7AED">
            <w:r w:rsidRPr="007A089C">
              <w:t>Решение задач с помощью систем уравнений.</w:t>
            </w:r>
          </w:p>
        </w:tc>
        <w:tc>
          <w:tcPr>
            <w:tcW w:w="5953" w:type="dxa"/>
          </w:tcPr>
          <w:p w:rsidR="0095622F" w:rsidRPr="007A089C" w:rsidRDefault="0095622F" w:rsidP="007E7AED">
            <w:pPr>
              <w:jc w:val="both"/>
            </w:pPr>
            <w:r w:rsidRPr="007A089C">
              <w:rPr>
                <w:rStyle w:val="FontStyle11"/>
              </w:rPr>
              <w:t>Фронтальная беседа, работа у доски и в те</w:t>
            </w:r>
            <w:r w:rsidRPr="007A089C">
              <w:rPr>
                <w:rStyle w:val="FontStyle11"/>
              </w:rPr>
              <w:softHyphen/>
              <w:t>традях</w:t>
            </w:r>
          </w:p>
        </w:tc>
        <w:tc>
          <w:tcPr>
            <w:tcW w:w="992" w:type="dxa"/>
          </w:tcPr>
          <w:p w:rsidR="0095622F" w:rsidRPr="007A089C" w:rsidRDefault="0095622F" w:rsidP="007E7AED">
            <w:pPr>
              <w:tabs>
                <w:tab w:val="left" w:pos="225"/>
                <w:tab w:val="center" w:pos="530"/>
              </w:tabs>
              <w:jc w:val="center"/>
            </w:pPr>
            <w:r>
              <w:t>26.</w:t>
            </w:r>
            <w:r w:rsidRPr="007A089C">
              <w:t>04</w:t>
            </w:r>
          </w:p>
        </w:tc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</w:p>
        </w:tc>
      </w:tr>
      <w:tr w:rsidR="0095622F" w:rsidRPr="007A089C" w:rsidTr="007E7AED"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  <w:r w:rsidRPr="007A089C">
              <w:t>121</w:t>
            </w:r>
          </w:p>
        </w:tc>
        <w:tc>
          <w:tcPr>
            <w:tcW w:w="6521" w:type="dxa"/>
          </w:tcPr>
          <w:p w:rsidR="0095622F" w:rsidRPr="007A089C" w:rsidRDefault="0095622F" w:rsidP="007E7AED">
            <w:r w:rsidRPr="007A089C">
              <w:t>Решение задач на работу, на покупки.</w:t>
            </w:r>
          </w:p>
        </w:tc>
        <w:tc>
          <w:tcPr>
            <w:tcW w:w="5953" w:type="dxa"/>
          </w:tcPr>
          <w:p w:rsidR="0095622F" w:rsidRPr="007A089C" w:rsidRDefault="0095622F" w:rsidP="007E7AED">
            <w:pPr>
              <w:jc w:val="both"/>
            </w:pPr>
            <w:r w:rsidRPr="007A089C">
              <w:rPr>
                <w:rStyle w:val="FontStyle11"/>
              </w:rPr>
              <w:t>Работа у доски и в те</w:t>
            </w:r>
            <w:r w:rsidRPr="007A089C">
              <w:rPr>
                <w:rStyle w:val="FontStyle11"/>
              </w:rPr>
              <w:softHyphen/>
              <w:t>традях, индивидуальная работа (карточки-зада</w:t>
            </w:r>
            <w:r w:rsidRPr="007A089C">
              <w:rPr>
                <w:rStyle w:val="FontStyle11"/>
              </w:rPr>
              <w:softHyphen/>
              <w:t>ния)</w:t>
            </w:r>
          </w:p>
        </w:tc>
        <w:tc>
          <w:tcPr>
            <w:tcW w:w="992" w:type="dxa"/>
          </w:tcPr>
          <w:p w:rsidR="0095622F" w:rsidRPr="007A089C" w:rsidRDefault="0095622F" w:rsidP="007E7AED">
            <w:pPr>
              <w:jc w:val="center"/>
            </w:pPr>
            <w:r>
              <w:t>28.</w:t>
            </w:r>
            <w:r w:rsidRPr="007A089C">
              <w:t>04</w:t>
            </w:r>
          </w:p>
        </w:tc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</w:p>
        </w:tc>
      </w:tr>
      <w:tr w:rsidR="0095622F" w:rsidRPr="007A089C" w:rsidTr="007E7AED"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  <w:r w:rsidRPr="007A089C">
              <w:t>122</w:t>
            </w:r>
          </w:p>
        </w:tc>
        <w:tc>
          <w:tcPr>
            <w:tcW w:w="6521" w:type="dxa"/>
          </w:tcPr>
          <w:p w:rsidR="0095622F" w:rsidRPr="007A089C" w:rsidRDefault="0095622F" w:rsidP="007E7AED">
            <w:r w:rsidRPr="007A089C">
              <w:t>Решение задач на движение и движение по реке.</w:t>
            </w:r>
          </w:p>
        </w:tc>
        <w:tc>
          <w:tcPr>
            <w:tcW w:w="5953" w:type="dxa"/>
          </w:tcPr>
          <w:p w:rsidR="0095622F" w:rsidRPr="007A089C" w:rsidRDefault="0095622F" w:rsidP="007E7AED">
            <w:pPr>
              <w:jc w:val="both"/>
            </w:pPr>
            <w:r w:rsidRPr="007A089C">
              <w:rPr>
                <w:rStyle w:val="FontStyle11"/>
              </w:rPr>
              <w:t>Фронтальный опрос, работа в парах, работа у доски и в тетрадях</w:t>
            </w:r>
          </w:p>
        </w:tc>
        <w:tc>
          <w:tcPr>
            <w:tcW w:w="992" w:type="dxa"/>
          </w:tcPr>
          <w:p w:rsidR="0095622F" w:rsidRPr="007A089C" w:rsidRDefault="0095622F" w:rsidP="007E7AED">
            <w:pPr>
              <w:jc w:val="center"/>
            </w:pPr>
            <w:r>
              <w:t>29</w:t>
            </w:r>
            <w:r w:rsidRPr="007A089C">
              <w:t>.04</w:t>
            </w:r>
          </w:p>
        </w:tc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</w:p>
        </w:tc>
      </w:tr>
      <w:tr w:rsidR="0095622F" w:rsidRPr="007A089C" w:rsidTr="007E7AED"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  <w:r w:rsidRPr="007A089C">
              <w:t>123</w:t>
            </w:r>
          </w:p>
        </w:tc>
        <w:tc>
          <w:tcPr>
            <w:tcW w:w="6521" w:type="dxa"/>
          </w:tcPr>
          <w:p w:rsidR="0095622F" w:rsidRPr="007A089C" w:rsidRDefault="0095622F" w:rsidP="007E7AED">
            <w:r w:rsidRPr="007A089C">
              <w:t>Решение задач на проценты, смеси и сплавы.</w:t>
            </w:r>
          </w:p>
        </w:tc>
        <w:tc>
          <w:tcPr>
            <w:tcW w:w="5953" w:type="dxa"/>
          </w:tcPr>
          <w:p w:rsidR="0095622F" w:rsidRPr="007A089C" w:rsidRDefault="0095622F" w:rsidP="007E7AED">
            <w:pPr>
              <w:jc w:val="both"/>
            </w:pPr>
            <w:r w:rsidRPr="007A089C">
              <w:rPr>
                <w:rStyle w:val="FontStyle11"/>
              </w:rPr>
              <w:t>Фронтальный опрос, работа в парах, работа у доски и в тетрадях</w:t>
            </w:r>
          </w:p>
        </w:tc>
        <w:tc>
          <w:tcPr>
            <w:tcW w:w="992" w:type="dxa"/>
          </w:tcPr>
          <w:p w:rsidR="0095622F" w:rsidRPr="007A089C" w:rsidRDefault="0095622F" w:rsidP="007E7AED">
            <w:pPr>
              <w:jc w:val="center"/>
            </w:pPr>
            <w:r>
              <w:t>01</w:t>
            </w:r>
            <w:r w:rsidRPr="007A089C">
              <w:t>.05</w:t>
            </w:r>
          </w:p>
        </w:tc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</w:p>
        </w:tc>
      </w:tr>
      <w:tr w:rsidR="0095622F" w:rsidRPr="007A089C" w:rsidTr="007E7AED"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  <w:r w:rsidRPr="007A089C">
              <w:t>124</w:t>
            </w:r>
          </w:p>
        </w:tc>
        <w:tc>
          <w:tcPr>
            <w:tcW w:w="6521" w:type="dxa"/>
          </w:tcPr>
          <w:p w:rsidR="0095622F" w:rsidRPr="007A089C" w:rsidRDefault="0095622F" w:rsidP="007E7AED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089C">
              <w:rPr>
                <w:rFonts w:ascii="Times New Roman" w:hAnsi="Times New Roman" w:cs="Times New Roman"/>
                <w:sz w:val="28"/>
                <w:szCs w:val="28"/>
              </w:rPr>
              <w:t>Решение задач на нахождение части числа и числа по его части. Решение задач на проценты и доли. Применение пропорций при решении задач.</w:t>
            </w:r>
          </w:p>
        </w:tc>
        <w:tc>
          <w:tcPr>
            <w:tcW w:w="5953" w:type="dxa"/>
          </w:tcPr>
          <w:p w:rsidR="0095622F" w:rsidRPr="007A089C" w:rsidRDefault="0095622F" w:rsidP="007E7AED">
            <w:pPr>
              <w:jc w:val="both"/>
            </w:pPr>
            <w:r w:rsidRPr="007A089C">
              <w:rPr>
                <w:rStyle w:val="FontStyle11"/>
              </w:rPr>
              <w:t>Индивидуальная работа (карточки-задания)</w:t>
            </w:r>
          </w:p>
        </w:tc>
        <w:tc>
          <w:tcPr>
            <w:tcW w:w="992" w:type="dxa"/>
          </w:tcPr>
          <w:p w:rsidR="0095622F" w:rsidRPr="007A089C" w:rsidRDefault="0095622F" w:rsidP="007E7AED">
            <w:pPr>
              <w:jc w:val="center"/>
            </w:pPr>
            <w:r>
              <w:t>03.</w:t>
            </w:r>
            <w:r w:rsidRPr="007A089C">
              <w:t>05</w:t>
            </w:r>
          </w:p>
        </w:tc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</w:p>
        </w:tc>
      </w:tr>
      <w:tr w:rsidR="0095622F" w:rsidRPr="007A089C" w:rsidTr="007E7AED"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  <w:r w:rsidRPr="007A089C">
              <w:t>125</w:t>
            </w:r>
          </w:p>
        </w:tc>
        <w:tc>
          <w:tcPr>
            <w:tcW w:w="6521" w:type="dxa"/>
          </w:tcPr>
          <w:p w:rsidR="0095622F" w:rsidRPr="007A089C" w:rsidRDefault="0095622F" w:rsidP="007E7AED">
            <w:r w:rsidRPr="007A089C">
              <w:t>Контрольная работа № 9 на тему «Решение систем уравнений и задач с помощью систем уравнений с двумя переменными».</w:t>
            </w:r>
          </w:p>
        </w:tc>
        <w:tc>
          <w:tcPr>
            <w:tcW w:w="5953" w:type="dxa"/>
          </w:tcPr>
          <w:p w:rsidR="0095622F" w:rsidRPr="007A089C" w:rsidRDefault="0095622F" w:rsidP="007E7AED">
            <w:pPr>
              <w:jc w:val="both"/>
            </w:pPr>
            <w:r w:rsidRPr="007A089C">
              <w:rPr>
                <w:rStyle w:val="FontStyle11"/>
              </w:rPr>
              <w:t>Написание контроль</w:t>
            </w:r>
            <w:r w:rsidRPr="007A089C">
              <w:rPr>
                <w:rStyle w:val="FontStyle11"/>
              </w:rPr>
              <w:softHyphen/>
              <w:t>ной работы</w:t>
            </w:r>
          </w:p>
        </w:tc>
        <w:tc>
          <w:tcPr>
            <w:tcW w:w="992" w:type="dxa"/>
          </w:tcPr>
          <w:p w:rsidR="0095622F" w:rsidRPr="007A089C" w:rsidRDefault="0095622F" w:rsidP="007E7AED">
            <w:pPr>
              <w:jc w:val="center"/>
            </w:pPr>
            <w:r>
              <w:t>05</w:t>
            </w:r>
            <w:r w:rsidRPr="007A089C">
              <w:t>.05</w:t>
            </w:r>
          </w:p>
        </w:tc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</w:p>
        </w:tc>
      </w:tr>
      <w:tr w:rsidR="0095622F" w:rsidRPr="007A089C" w:rsidTr="007E7AED"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  <w:r w:rsidRPr="007A089C">
              <w:lastRenderedPageBreak/>
              <w:t>126</w:t>
            </w:r>
          </w:p>
        </w:tc>
        <w:tc>
          <w:tcPr>
            <w:tcW w:w="6521" w:type="dxa"/>
          </w:tcPr>
          <w:p w:rsidR="0095622F" w:rsidRPr="007A089C" w:rsidRDefault="0095622F" w:rsidP="007E7AED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089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Решение логических задач. Решение логических задач с помощью графов, таблиц. </w:t>
            </w:r>
          </w:p>
        </w:tc>
        <w:tc>
          <w:tcPr>
            <w:tcW w:w="5953" w:type="dxa"/>
          </w:tcPr>
          <w:p w:rsidR="0095622F" w:rsidRPr="007A089C" w:rsidRDefault="0095622F" w:rsidP="007E7AED">
            <w:pPr>
              <w:jc w:val="both"/>
            </w:pPr>
            <w:r w:rsidRPr="007A089C">
              <w:rPr>
                <w:rStyle w:val="FontStyle11"/>
              </w:rPr>
              <w:t>Анализ ошибок, допу</w:t>
            </w:r>
            <w:r w:rsidRPr="007A089C">
              <w:rPr>
                <w:rStyle w:val="FontStyle11"/>
              </w:rPr>
              <w:softHyphen/>
              <w:t>щенных в контрольной работе, работа с тек</w:t>
            </w:r>
            <w:r w:rsidRPr="007A089C">
              <w:rPr>
                <w:rStyle w:val="FontStyle11"/>
              </w:rPr>
              <w:softHyphen/>
              <w:t>стом учебника, работа у доски</w:t>
            </w:r>
          </w:p>
        </w:tc>
        <w:tc>
          <w:tcPr>
            <w:tcW w:w="992" w:type="dxa"/>
          </w:tcPr>
          <w:p w:rsidR="0095622F" w:rsidRPr="007A089C" w:rsidRDefault="0095622F" w:rsidP="007E7AED">
            <w:pPr>
              <w:jc w:val="center"/>
            </w:pPr>
            <w:r>
              <w:t>06</w:t>
            </w:r>
            <w:r w:rsidRPr="007A089C">
              <w:t>.05</w:t>
            </w:r>
          </w:p>
        </w:tc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</w:p>
        </w:tc>
      </w:tr>
      <w:tr w:rsidR="0095622F" w:rsidRPr="007A089C" w:rsidTr="007E7AED"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</w:p>
        </w:tc>
        <w:tc>
          <w:tcPr>
            <w:tcW w:w="6521" w:type="dxa"/>
          </w:tcPr>
          <w:p w:rsidR="0095622F" w:rsidRPr="007A089C" w:rsidRDefault="0095622F" w:rsidP="007E7AED">
            <w:r w:rsidRPr="007A089C">
              <w:t xml:space="preserve">Статистика и теория вероятностей </w:t>
            </w:r>
            <w:proofErr w:type="gramStart"/>
            <w:r w:rsidRPr="007A089C">
              <w:t xml:space="preserve">( </w:t>
            </w:r>
            <w:proofErr w:type="gramEnd"/>
            <w:r w:rsidRPr="007A089C">
              <w:t>8 ч)</w:t>
            </w:r>
          </w:p>
        </w:tc>
        <w:tc>
          <w:tcPr>
            <w:tcW w:w="5953" w:type="dxa"/>
          </w:tcPr>
          <w:p w:rsidR="0095622F" w:rsidRPr="007A089C" w:rsidRDefault="0095622F" w:rsidP="007E7AED">
            <w:pPr>
              <w:jc w:val="both"/>
            </w:pPr>
          </w:p>
        </w:tc>
        <w:tc>
          <w:tcPr>
            <w:tcW w:w="992" w:type="dxa"/>
          </w:tcPr>
          <w:p w:rsidR="0095622F" w:rsidRPr="007A089C" w:rsidRDefault="0095622F" w:rsidP="007E7AED">
            <w:pPr>
              <w:jc w:val="center"/>
            </w:pPr>
          </w:p>
        </w:tc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</w:p>
        </w:tc>
      </w:tr>
      <w:tr w:rsidR="0095622F" w:rsidRPr="007A089C" w:rsidTr="007E7AED"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  <w:r w:rsidRPr="007A089C">
              <w:t>127</w:t>
            </w:r>
          </w:p>
        </w:tc>
        <w:tc>
          <w:tcPr>
            <w:tcW w:w="6521" w:type="dxa"/>
          </w:tcPr>
          <w:p w:rsidR="0095622F" w:rsidRPr="007A089C" w:rsidRDefault="0095622F" w:rsidP="007E7AED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089C">
              <w:rPr>
                <w:rFonts w:ascii="Times New Roman" w:hAnsi="Times New Roman" w:cs="Times New Roman"/>
                <w:sz w:val="28"/>
                <w:szCs w:val="28"/>
              </w:rPr>
              <w:t xml:space="preserve">Описательные статистические показатели числовых наборов: среднее арифметическое, медиана, наибольшее и наименьшее значения. Меры рассеивания: размах, дисперсия и стандартное отклонение. </w:t>
            </w:r>
          </w:p>
        </w:tc>
        <w:tc>
          <w:tcPr>
            <w:tcW w:w="5953" w:type="dxa"/>
          </w:tcPr>
          <w:p w:rsidR="0095622F" w:rsidRPr="007A089C" w:rsidRDefault="0095622F" w:rsidP="007E7AED">
            <w:pPr>
              <w:jc w:val="both"/>
            </w:pPr>
            <w:r w:rsidRPr="007A089C">
              <w:rPr>
                <w:rStyle w:val="FontStyle11"/>
              </w:rPr>
              <w:t>Фронтальная беседа, работа у доски и в те</w:t>
            </w:r>
            <w:r w:rsidRPr="007A089C">
              <w:rPr>
                <w:rStyle w:val="FontStyle11"/>
              </w:rPr>
              <w:softHyphen/>
              <w:t>традях</w:t>
            </w:r>
          </w:p>
        </w:tc>
        <w:tc>
          <w:tcPr>
            <w:tcW w:w="992" w:type="dxa"/>
          </w:tcPr>
          <w:p w:rsidR="0095622F" w:rsidRPr="007A089C" w:rsidRDefault="0095622F" w:rsidP="007E7AED">
            <w:pPr>
              <w:jc w:val="center"/>
            </w:pPr>
            <w:r>
              <w:t>08.</w:t>
            </w:r>
            <w:r w:rsidRPr="007A089C">
              <w:t>05</w:t>
            </w:r>
          </w:p>
        </w:tc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</w:p>
        </w:tc>
      </w:tr>
      <w:tr w:rsidR="0095622F" w:rsidRPr="007A089C" w:rsidTr="007E7AED"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  <w:r w:rsidRPr="007A089C">
              <w:t>128</w:t>
            </w:r>
          </w:p>
        </w:tc>
        <w:tc>
          <w:tcPr>
            <w:tcW w:w="6521" w:type="dxa"/>
          </w:tcPr>
          <w:p w:rsidR="0095622F" w:rsidRPr="007A089C" w:rsidRDefault="0095622F" w:rsidP="007E7AED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089C">
              <w:rPr>
                <w:rFonts w:ascii="Times New Roman" w:hAnsi="Times New Roman" w:cs="Times New Roman"/>
                <w:sz w:val="28"/>
                <w:szCs w:val="28"/>
              </w:rPr>
              <w:t xml:space="preserve">Табличное и графическое представление данных, столбчатые и круговые диаграммы, графики, применение диаграмм и графиков для описания зависимостей реальных величин, извлечение информации из таблиц, диаграмм и графиков. </w:t>
            </w:r>
          </w:p>
        </w:tc>
        <w:tc>
          <w:tcPr>
            <w:tcW w:w="5953" w:type="dxa"/>
          </w:tcPr>
          <w:p w:rsidR="0095622F" w:rsidRPr="007A089C" w:rsidRDefault="0095622F" w:rsidP="007E7AED">
            <w:pPr>
              <w:jc w:val="both"/>
            </w:pPr>
            <w:r w:rsidRPr="007A089C">
              <w:rPr>
                <w:rStyle w:val="FontStyle11"/>
              </w:rPr>
              <w:t>Работа у доски и в те</w:t>
            </w:r>
            <w:r w:rsidRPr="007A089C">
              <w:rPr>
                <w:rStyle w:val="FontStyle11"/>
              </w:rPr>
              <w:softHyphen/>
              <w:t>традях, индивидуальная работа (карточки-зада</w:t>
            </w:r>
            <w:r w:rsidRPr="007A089C">
              <w:rPr>
                <w:rStyle w:val="FontStyle11"/>
              </w:rPr>
              <w:softHyphen/>
              <w:t>ния)</w:t>
            </w:r>
          </w:p>
        </w:tc>
        <w:tc>
          <w:tcPr>
            <w:tcW w:w="992" w:type="dxa"/>
          </w:tcPr>
          <w:p w:rsidR="0095622F" w:rsidRPr="007A089C" w:rsidRDefault="0095622F" w:rsidP="007E7AED">
            <w:pPr>
              <w:jc w:val="center"/>
            </w:pPr>
            <w:r>
              <w:t>10</w:t>
            </w:r>
            <w:r w:rsidRPr="007A089C">
              <w:t>.05</w:t>
            </w:r>
          </w:p>
        </w:tc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</w:p>
        </w:tc>
      </w:tr>
      <w:tr w:rsidR="0095622F" w:rsidRPr="007A089C" w:rsidTr="007E7AED"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  <w:r w:rsidRPr="007A089C">
              <w:t>129</w:t>
            </w:r>
          </w:p>
        </w:tc>
        <w:tc>
          <w:tcPr>
            <w:tcW w:w="6521" w:type="dxa"/>
          </w:tcPr>
          <w:p w:rsidR="0095622F" w:rsidRPr="007A089C" w:rsidRDefault="0095622F" w:rsidP="007E7AED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089C">
              <w:rPr>
                <w:rFonts w:ascii="Times New Roman" w:hAnsi="Times New Roman" w:cs="Times New Roman"/>
                <w:sz w:val="28"/>
                <w:szCs w:val="28"/>
              </w:rPr>
              <w:t xml:space="preserve">Случайные опыты (эксперименты), элементарные случайные события (исходы). </w:t>
            </w:r>
          </w:p>
        </w:tc>
        <w:tc>
          <w:tcPr>
            <w:tcW w:w="5953" w:type="dxa"/>
          </w:tcPr>
          <w:p w:rsidR="0095622F" w:rsidRPr="007A089C" w:rsidRDefault="0095622F" w:rsidP="007E7AED">
            <w:pPr>
              <w:jc w:val="both"/>
            </w:pPr>
            <w:r w:rsidRPr="007A089C">
              <w:rPr>
                <w:rStyle w:val="FontStyle11"/>
              </w:rPr>
              <w:t>Фронтальная беседа, работа у доски и в те</w:t>
            </w:r>
            <w:r w:rsidRPr="007A089C">
              <w:rPr>
                <w:rStyle w:val="FontStyle11"/>
              </w:rPr>
              <w:softHyphen/>
              <w:t>традях</w:t>
            </w:r>
          </w:p>
        </w:tc>
        <w:tc>
          <w:tcPr>
            <w:tcW w:w="992" w:type="dxa"/>
          </w:tcPr>
          <w:p w:rsidR="0095622F" w:rsidRPr="007A089C" w:rsidRDefault="0095622F" w:rsidP="007E7AED">
            <w:pPr>
              <w:jc w:val="center"/>
            </w:pPr>
            <w:r>
              <w:t>12.</w:t>
            </w:r>
            <w:r w:rsidRPr="007A089C">
              <w:t>05</w:t>
            </w:r>
          </w:p>
        </w:tc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</w:p>
        </w:tc>
      </w:tr>
      <w:tr w:rsidR="0095622F" w:rsidRPr="007A089C" w:rsidTr="007E7AED"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  <w:r w:rsidRPr="007A089C">
              <w:t>130</w:t>
            </w:r>
          </w:p>
        </w:tc>
        <w:tc>
          <w:tcPr>
            <w:tcW w:w="6521" w:type="dxa"/>
          </w:tcPr>
          <w:p w:rsidR="0095622F" w:rsidRPr="007A089C" w:rsidRDefault="0095622F" w:rsidP="007E7AED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089C">
              <w:rPr>
                <w:rFonts w:ascii="Times New Roman" w:hAnsi="Times New Roman" w:cs="Times New Roman"/>
                <w:sz w:val="28"/>
                <w:szCs w:val="28"/>
              </w:rPr>
              <w:t xml:space="preserve">Вероятности элементарных событий. </w:t>
            </w:r>
          </w:p>
        </w:tc>
        <w:tc>
          <w:tcPr>
            <w:tcW w:w="5953" w:type="dxa"/>
          </w:tcPr>
          <w:p w:rsidR="0095622F" w:rsidRPr="007A089C" w:rsidRDefault="0095622F" w:rsidP="007E7AED">
            <w:pPr>
              <w:jc w:val="both"/>
            </w:pPr>
            <w:r w:rsidRPr="007A089C">
              <w:rPr>
                <w:rStyle w:val="FontStyle11"/>
              </w:rPr>
              <w:t>Работа у доски и в те</w:t>
            </w:r>
            <w:r w:rsidRPr="007A089C">
              <w:rPr>
                <w:rStyle w:val="FontStyle11"/>
              </w:rPr>
              <w:softHyphen/>
              <w:t>традях, индивидуальная работа (карточки-зада</w:t>
            </w:r>
            <w:r w:rsidRPr="007A089C">
              <w:rPr>
                <w:rStyle w:val="FontStyle11"/>
              </w:rPr>
              <w:softHyphen/>
              <w:t>ния)</w:t>
            </w:r>
          </w:p>
        </w:tc>
        <w:tc>
          <w:tcPr>
            <w:tcW w:w="992" w:type="dxa"/>
          </w:tcPr>
          <w:p w:rsidR="0095622F" w:rsidRPr="007A089C" w:rsidRDefault="0095622F" w:rsidP="007E7AED">
            <w:pPr>
              <w:jc w:val="center"/>
            </w:pPr>
            <w:r>
              <w:t>13.</w:t>
            </w:r>
            <w:r w:rsidRPr="007A089C">
              <w:t>05</w:t>
            </w:r>
          </w:p>
        </w:tc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</w:p>
        </w:tc>
      </w:tr>
      <w:tr w:rsidR="0095622F" w:rsidRPr="007A089C" w:rsidTr="007E7AED"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  <w:r w:rsidRPr="007A089C">
              <w:t>131</w:t>
            </w:r>
          </w:p>
        </w:tc>
        <w:tc>
          <w:tcPr>
            <w:tcW w:w="6521" w:type="dxa"/>
          </w:tcPr>
          <w:p w:rsidR="0095622F" w:rsidRPr="007A089C" w:rsidRDefault="0095622F" w:rsidP="007E7AED">
            <w:pPr>
              <w:pStyle w:val="a5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A089C">
              <w:rPr>
                <w:rFonts w:ascii="Times New Roman" w:hAnsi="Times New Roman" w:cs="Times New Roman"/>
                <w:sz w:val="28"/>
                <w:szCs w:val="28"/>
              </w:rPr>
              <w:t xml:space="preserve">События в случайных экспериментах и благоприятствующие элементарные события. </w:t>
            </w:r>
          </w:p>
          <w:p w:rsidR="0095622F" w:rsidRPr="007A089C" w:rsidRDefault="0095622F" w:rsidP="007E7AED"/>
        </w:tc>
        <w:tc>
          <w:tcPr>
            <w:tcW w:w="5953" w:type="dxa"/>
          </w:tcPr>
          <w:p w:rsidR="0095622F" w:rsidRPr="007A089C" w:rsidRDefault="0095622F" w:rsidP="007E7AED">
            <w:pPr>
              <w:jc w:val="both"/>
            </w:pPr>
            <w:r w:rsidRPr="007A089C">
              <w:rPr>
                <w:rStyle w:val="FontStyle11"/>
              </w:rPr>
              <w:t>Индивидуальная работа (карточки-задания), работа у доски</w:t>
            </w:r>
          </w:p>
        </w:tc>
        <w:tc>
          <w:tcPr>
            <w:tcW w:w="992" w:type="dxa"/>
          </w:tcPr>
          <w:p w:rsidR="0095622F" w:rsidRPr="007A089C" w:rsidRDefault="0095622F" w:rsidP="007E7AED">
            <w:pPr>
              <w:jc w:val="center"/>
            </w:pPr>
            <w:r>
              <w:t>15.</w:t>
            </w:r>
            <w:r w:rsidRPr="007A089C">
              <w:t>05</w:t>
            </w:r>
          </w:p>
        </w:tc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</w:p>
        </w:tc>
      </w:tr>
      <w:tr w:rsidR="0095622F" w:rsidRPr="007A089C" w:rsidTr="007E7AED"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  <w:r w:rsidRPr="007A089C">
              <w:t>132</w:t>
            </w:r>
          </w:p>
        </w:tc>
        <w:tc>
          <w:tcPr>
            <w:tcW w:w="6521" w:type="dxa"/>
          </w:tcPr>
          <w:p w:rsidR="0095622F" w:rsidRPr="007A089C" w:rsidRDefault="0095622F" w:rsidP="007E7AED">
            <w:r w:rsidRPr="007A089C">
              <w:t xml:space="preserve">Вероятности случайных событий. </w:t>
            </w:r>
          </w:p>
        </w:tc>
        <w:tc>
          <w:tcPr>
            <w:tcW w:w="5953" w:type="dxa"/>
          </w:tcPr>
          <w:p w:rsidR="0095622F" w:rsidRPr="007A089C" w:rsidRDefault="0095622F" w:rsidP="007E7AED">
            <w:pPr>
              <w:jc w:val="both"/>
            </w:pPr>
            <w:r w:rsidRPr="007A089C">
              <w:rPr>
                <w:rStyle w:val="FontStyle11"/>
              </w:rPr>
              <w:t>Индивидуальная работа (карточки-задания), работа у доски</w:t>
            </w:r>
          </w:p>
        </w:tc>
        <w:tc>
          <w:tcPr>
            <w:tcW w:w="992" w:type="dxa"/>
          </w:tcPr>
          <w:p w:rsidR="0095622F" w:rsidRPr="007A089C" w:rsidRDefault="0095622F" w:rsidP="007E7AED">
            <w:pPr>
              <w:jc w:val="center"/>
            </w:pPr>
            <w:r>
              <w:t>17</w:t>
            </w:r>
            <w:r w:rsidRPr="007A089C">
              <w:t>.05</w:t>
            </w:r>
          </w:p>
        </w:tc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</w:p>
        </w:tc>
      </w:tr>
      <w:tr w:rsidR="0095622F" w:rsidRPr="007A089C" w:rsidTr="007E7AED"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  <w:r w:rsidRPr="007A089C">
              <w:t>133</w:t>
            </w:r>
          </w:p>
        </w:tc>
        <w:tc>
          <w:tcPr>
            <w:tcW w:w="6521" w:type="dxa"/>
          </w:tcPr>
          <w:p w:rsidR="0095622F" w:rsidRPr="007A089C" w:rsidRDefault="0095622F" w:rsidP="007E7AED">
            <w:r w:rsidRPr="007A089C">
              <w:t>Опыты с равновозможными элементарными событиями.</w:t>
            </w:r>
          </w:p>
        </w:tc>
        <w:tc>
          <w:tcPr>
            <w:tcW w:w="5953" w:type="dxa"/>
          </w:tcPr>
          <w:p w:rsidR="0095622F" w:rsidRPr="007A089C" w:rsidRDefault="0095622F" w:rsidP="007E7AED">
            <w:pPr>
              <w:jc w:val="both"/>
            </w:pPr>
            <w:r w:rsidRPr="007A089C">
              <w:rPr>
                <w:rStyle w:val="FontStyle11"/>
              </w:rPr>
              <w:t>Фронтальный опрос, работа в парах, работа у доски и в тетрадях</w:t>
            </w:r>
          </w:p>
        </w:tc>
        <w:tc>
          <w:tcPr>
            <w:tcW w:w="992" w:type="dxa"/>
          </w:tcPr>
          <w:p w:rsidR="0095622F" w:rsidRPr="007A089C" w:rsidRDefault="0095622F" w:rsidP="007E7AED">
            <w:pPr>
              <w:jc w:val="center"/>
            </w:pPr>
            <w:r>
              <w:t>19</w:t>
            </w:r>
            <w:r w:rsidRPr="007A089C">
              <w:t>.05</w:t>
            </w:r>
          </w:p>
        </w:tc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</w:p>
        </w:tc>
      </w:tr>
      <w:tr w:rsidR="0095622F" w:rsidRPr="007A089C" w:rsidTr="007E7AED"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  <w:r w:rsidRPr="007A089C">
              <w:t>134</w:t>
            </w:r>
          </w:p>
        </w:tc>
        <w:tc>
          <w:tcPr>
            <w:tcW w:w="6521" w:type="dxa"/>
          </w:tcPr>
          <w:p w:rsidR="0095622F" w:rsidRPr="007A089C" w:rsidRDefault="0095622F" w:rsidP="007E7AED">
            <w:r w:rsidRPr="007A089C">
              <w:t xml:space="preserve">Классические вероятностные опыты с использованием монет, кубиков. </w:t>
            </w:r>
          </w:p>
        </w:tc>
        <w:tc>
          <w:tcPr>
            <w:tcW w:w="5953" w:type="dxa"/>
          </w:tcPr>
          <w:p w:rsidR="0095622F" w:rsidRPr="007A089C" w:rsidRDefault="0095622F" w:rsidP="007E7AED">
            <w:pPr>
              <w:jc w:val="both"/>
            </w:pPr>
            <w:r w:rsidRPr="007A089C">
              <w:rPr>
                <w:rStyle w:val="FontStyle11"/>
              </w:rPr>
              <w:t xml:space="preserve">Индивидуальная работа (карточки-задания), работа у доски. </w:t>
            </w:r>
          </w:p>
        </w:tc>
        <w:tc>
          <w:tcPr>
            <w:tcW w:w="992" w:type="dxa"/>
          </w:tcPr>
          <w:p w:rsidR="0095622F" w:rsidRPr="007A089C" w:rsidRDefault="0095622F" w:rsidP="007E7AED">
            <w:pPr>
              <w:jc w:val="center"/>
            </w:pPr>
            <w:r>
              <w:t>20.</w:t>
            </w:r>
            <w:r w:rsidRPr="007A089C">
              <w:t>05</w:t>
            </w:r>
          </w:p>
        </w:tc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</w:p>
        </w:tc>
      </w:tr>
      <w:tr w:rsidR="0095622F" w:rsidRPr="007A089C" w:rsidTr="007E7AED"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</w:p>
        </w:tc>
        <w:tc>
          <w:tcPr>
            <w:tcW w:w="6521" w:type="dxa"/>
          </w:tcPr>
          <w:p w:rsidR="0095622F" w:rsidRPr="007A089C" w:rsidRDefault="0095622F" w:rsidP="007E7AED">
            <w:r w:rsidRPr="007A089C">
              <w:t xml:space="preserve">Итоговое повторение учебного материала </w:t>
            </w:r>
            <w:proofErr w:type="gramStart"/>
            <w:r w:rsidRPr="007A089C">
              <w:t xml:space="preserve">( </w:t>
            </w:r>
            <w:proofErr w:type="gramEnd"/>
            <w:r w:rsidRPr="007A089C">
              <w:t>6 ч)</w:t>
            </w:r>
          </w:p>
        </w:tc>
        <w:tc>
          <w:tcPr>
            <w:tcW w:w="5953" w:type="dxa"/>
          </w:tcPr>
          <w:p w:rsidR="0095622F" w:rsidRPr="007A089C" w:rsidRDefault="0095622F" w:rsidP="007E7AED">
            <w:pPr>
              <w:jc w:val="both"/>
            </w:pPr>
          </w:p>
        </w:tc>
        <w:tc>
          <w:tcPr>
            <w:tcW w:w="992" w:type="dxa"/>
          </w:tcPr>
          <w:p w:rsidR="0095622F" w:rsidRPr="007A089C" w:rsidRDefault="0095622F" w:rsidP="007E7AED">
            <w:pPr>
              <w:jc w:val="center"/>
            </w:pPr>
          </w:p>
        </w:tc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</w:p>
        </w:tc>
      </w:tr>
      <w:tr w:rsidR="0095622F" w:rsidRPr="007A089C" w:rsidTr="007E7AED"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  <w:r w:rsidRPr="007A089C">
              <w:t>135</w:t>
            </w:r>
          </w:p>
        </w:tc>
        <w:tc>
          <w:tcPr>
            <w:tcW w:w="6521" w:type="dxa"/>
          </w:tcPr>
          <w:p w:rsidR="0095622F" w:rsidRPr="007A089C" w:rsidRDefault="0095622F" w:rsidP="007E7AED">
            <w:r w:rsidRPr="007A089C">
              <w:t>Уравнение с одной переменной. Решение задач с помощью уравнений.</w:t>
            </w:r>
          </w:p>
        </w:tc>
        <w:tc>
          <w:tcPr>
            <w:tcW w:w="5953" w:type="dxa"/>
          </w:tcPr>
          <w:p w:rsidR="0095622F" w:rsidRPr="007A089C" w:rsidRDefault="0095622F" w:rsidP="007E7AED">
            <w:pPr>
              <w:jc w:val="both"/>
            </w:pPr>
            <w:r w:rsidRPr="007A089C">
              <w:rPr>
                <w:rStyle w:val="FontStyle11"/>
              </w:rPr>
              <w:t>Индивидуальная работа (карточки-задания)</w:t>
            </w:r>
          </w:p>
        </w:tc>
        <w:tc>
          <w:tcPr>
            <w:tcW w:w="992" w:type="dxa"/>
          </w:tcPr>
          <w:p w:rsidR="0095622F" w:rsidRPr="007A089C" w:rsidRDefault="0095622F" w:rsidP="007E7AED">
            <w:pPr>
              <w:jc w:val="center"/>
            </w:pPr>
            <w:r>
              <w:t>22.</w:t>
            </w:r>
            <w:r w:rsidRPr="007A089C">
              <w:t>05</w:t>
            </w:r>
          </w:p>
        </w:tc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</w:p>
        </w:tc>
      </w:tr>
      <w:tr w:rsidR="0095622F" w:rsidRPr="007A089C" w:rsidTr="007E7AED"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  <w:r w:rsidRPr="007A089C">
              <w:t>136</w:t>
            </w:r>
          </w:p>
        </w:tc>
        <w:tc>
          <w:tcPr>
            <w:tcW w:w="6521" w:type="dxa"/>
          </w:tcPr>
          <w:p w:rsidR="0095622F" w:rsidRPr="007A089C" w:rsidRDefault="0095622F" w:rsidP="007E7AED">
            <w:r w:rsidRPr="007A089C">
              <w:t xml:space="preserve">Линейная функция. Степень с натуральным </w:t>
            </w:r>
            <w:r w:rsidRPr="007A089C">
              <w:lastRenderedPageBreak/>
              <w:t>показателем и ее свойства.</w:t>
            </w:r>
          </w:p>
        </w:tc>
        <w:tc>
          <w:tcPr>
            <w:tcW w:w="5953" w:type="dxa"/>
          </w:tcPr>
          <w:p w:rsidR="0095622F" w:rsidRPr="007A089C" w:rsidRDefault="0095622F" w:rsidP="007E7AED">
            <w:pPr>
              <w:jc w:val="both"/>
            </w:pPr>
            <w:r w:rsidRPr="007A089C">
              <w:rPr>
                <w:rStyle w:val="FontStyle11"/>
              </w:rPr>
              <w:lastRenderedPageBreak/>
              <w:t>Индивидуальная работа (карточки-задания)</w:t>
            </w:r>
          </w:p>
        </w:tc>
        <w:tc>
          <w:tcPr>
            <w:tcW w:w="992" w:type="dxa"/>
          </w:tcPr>
          <w:p w:rsidR="0095622F" w:rsidRPr="007A089C" w:rsidRDefault="0095622F" w:rsidP="007E7AED">
            <w:pPr>
              <w:jc w:val="center"/>
            </w:pPr>
            <w:r>
              <w:t>24.</w:t>
            </w:r>
            <w:r w:rsidRPr="007A089C">
              <w:t>05</w:t>
            </w:r>
          </w:p>
        </w:tc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</w:p>
        </w:tc>
      </w:tr>
      <w:tr w:rsidR="0095622F" w:rsidRPr="007A089C" w:rsidTr="007E7AED"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  <w:r w:rsidRPr="007A089C">
              <w:lastRenderedPageBreak/>
              <w:t>137</w:t>
            </w:r>
          </w:p>
        </w:tc>
        <w:tc>
          <w:tcPr>
            <w:tcW w:w="6521" w:type="dxa"/>
          </w:tcPr>
          <w:p w:rsidR="0095622F" w:rsidRPr="007A089C" w:rsidRDefault="0095622F" w:rsidP="007E7AED">
            <w:r w:rsidRPr="007A089C">
              <w:t>Формулы сокращенного умножения.</w:t>
            </w:r>
          </w:p>
        </w:tc>
        <w:tc>
          <w:tcPr>
            <w:tcW w:w="5953" w:type="dxa"/>
          </w:tcPr>
          <w:p w:rsidR="0095622F" w:rsidRPr="007A089C" w:rsidRDefault="0095622F" w:rsidP="007E7AED">
            <w:pPr>
              <w:jc w:val="both"/>
            </w:pPr>
            <w:r w:rsidRPr="007A089C">
              <w:rPr>
                <w:rStyle w:val="FontStyle11"/>
              </w:rPr>
              <w:t>Индивидуальная работа (карточки-задания)</w:t>
            </w:r>
          </w:p>
        </w:tc>
        <w:tc>
          <w:tcPr>
            <w:tcW w:w="992" w:type="dxa"/>
          </w:tcPr>
          <w:p w:rsidR="0095622F" w:rsidRPr="007A089C" w:rsidRDefault="0095622F" w:rsidP="007E7AED">
            <w:pPr>
              <w:jc w:val="center"/>
            </w:pPr>
            <w:r>
              <w:t>26</w:t>
            </w:r>
            <w:r w:rsidRPr="007A089C">
              <w:t>.05</w:t>
            </w:r>
          </w:p>
        </w:tc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</w:p>
        </w:tc>
      </w:tr>
      <w:tr w:rsidR="0095622F" w:rsidRPr="007A089C" w:rsidTr="007E7AED"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  <w:r w:rsidRPr="007A089C">
              <w:t>138</w:t>
            </w:r>
          </w:p>
        </w:tc>
        <w:tc>
          <w:tcPr>
            <w:tcW w:w="6521" w:type="dxa"/>
          </w:tcPr>
          <w:p w:rsidR="0095622F" w:rsidRPr="007A089C" w:rsidRDefault="0095622F" w:rsidP="007E7AED">
            <w:r w:rsidRPr="007A089C">
              <w:t>Подготовка к контрольной работе.</w:t>
            </w:r>
          </w:p>
        </w:tc>
        <w:tc>
          <w:tcPr>
            <w:tcW w:w="5953" w:type="dxa"/>
          </w:tcPr>
          <w:p w:rsidR="0095622F" w:rsidRPr="007A089C" w:rsidRDefault="0095622F" w:rsidP="007E7AED">
            <w:pPr>
              <w:jc w:val="both"/>
            </w:pPr>
            <w:r w:rsidRPr="007A089C">
              <w:rPr>
                <w:rStyle w:val="FontStyle11"/>
              </w:rPr>
              <w:t>Индивидуальная работа (карточки-задания)</w:t>
            </w:r>
          </w:p>
        </w:tc>
        <w:tc>
          <w:tcPr>
            <w:tcW w:w="992" w:type="dxa"/>
          </w:tcPr>
          <w:p w:rsidR="0095622F" w:rsidRPr="007A089C" w:rsidRDefault="0095622F" w:rsidP="007E7AED">
            <w:pPr>
              <w:jc w:val="center"/>
            </w:pPr>
            <w:r>
              <w:t>27</w:t>
            </w:r>
            <w:r w:rsidRPr="007A089C">
              <w:t>.05</w:t>
            </w:r>
          </w:p>
        </w:tc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</w:p>
        </w:tc>
      </w:tr>
      <w:tr w:rsidR="0095622F" w:rsidRPr="007A089C" w:rsidTr="007E7AED"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  <w:r w:rsidRPr="007A089C">
              <w:t>139</w:t>
            </w:r>
          </w:p>
        </w:tc>
        <w:tc>
          <w:tcPr>
            <w:tcW w:w="6521" w:type="dxa"/>
          </w:tcPr>
          <w:p w:rsidR="0095622F" w:rsidRPr="007A089C" w:rsidRDefault="0095622F" w:rsidP="007E7AED">
            <w:r w:rsidRPr="007A089C">
              <w:t>Контрольная работа «Итоговая».</w:t>
            </w:r>
          </w:p>
        </w:tc>
        <w:tc>
          <w:tcPr>
            <w:tcW w:w="5953" w:type="dxa"/>
          </w:tcPr>
          <w:p w:rsidR="0095622F" w:rsidRPr="007A089C" w:rsidRDefault="0095622F" w:rsidP="007E7AED">
            <w:pPr>
              <w:jc w:val="both"/>
            </w:pPr>
            <w:r w:rsidRPr="007A089C">
              <w:rPr>
                <w:rStyle w:val="FontStyle11"/>
              </w:rPr>
              <w:t>Написание контроль</w:t>
            </w:r>
            <w:r w:rsidRPr="007A089C">
              <w:rPr>
                <w:rStyle w:val="FontStyle11"/>
              </w:rPr>
              <w:softHyphen/>
              <w:t>ной работы</w:t>
            </w:r>
          </w:p>
        </w:tc>
        <w:tc>
          <w:tcPr>
            <w:tcW w:w="992" w:type="dxa"/>
          </w:tcPr>
          <w:p w:rsidR="0095622F" w:rsidRPr="007A089C" w:rsidRDefault="0095622F" w:rsidP="007E7AED">
            <w:pPr>
              <w:jc w:val="center"/>
            </w:pPr>
            <w:r>
              <w:t>29.</w:t>
            </w:r>
            <w:r w:rsidRPr="007A089C">
              <w:t>05</w:t>
            </w:r>
          </w:p>
        </w:tc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</w:p>
        </w:tc>
      </w:tr>
      <w:tr w:rsidR="0095622F" w:rsidRPr="007A089C" w:rsidTr="007E7AED"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  <w:r w:rsidRPr="007A089C">
              <w:t>140</w:t>
            </w:r>
          </w:p>
        </w:tc>
        <w:tc>
          <w:tcPr>
            <w:tcW w:w="6521" w:type="dxa"/>
          </w:tcPr>
          <w:p w:rsidR="0095622F" w:rsidRPr="007A089C" w:rsidRDefault="0095622F" w:rsidP="007E7AED">
            <w:r w:rsidRPr="007A089C">
              <w:t>Анализ контрольной работы. Итоговый урок.</w:t>
            </w:r>
          </w:p>
        </w:tc>
        <w:tc>
          <w:tcPr>
            <w:tcW w:w="5953" w:type="dxa"/>
          </w:tcPr>
          <w:p w:rsidR="0095622F" w:rsidRPr="007A089C" w:rsidRDefault="0095622F" w:rsidP="007E7AED">
            <w:pPr>
              <w:jc w:val="both"/>
            </w:pPr>
            <w:r w:rsidRPr="007A089C">
              <w:rPr>
                <w:rStyle w:val="FontStyle11"/>
              </w:rPr>
              <w:t>Анализ ошибок, допу</w:t>
            </w:r>
            <w:r w:rsidRPr="007A089C">
              <w:rPr>
                <w:rStyle w:val="FontStyle11"/>
              </w:rPr>
              <w:softHyphen/>
              <w:t>щенных в контрольной работе</w:t>
            </w:r>
          </w:p>
        </w:tc>
        <w:tc>
          <w:tcPr>
            <w:tcW w:w="992" w:type="dxa"/>
          </w:tcPr>
          <w:p w:rsidR="0095622F" w:rsidRPr="007A089C" w:rsidRDefault="0095622F" w:rsidP="007E7AED">
            <w:pPr>
              <w:jc w:val="center"/>
            </w:pPr>
            <w:r>
              <w:t>31</w:t>
            </w:r>
            <w:r w:rsidRPr="007A089C">
              <w:t>.05</w:t>
            </w:r>
          </w:p>
        </w:tc>
        <w:tc>
          <w:tcPr>
            <w:tcW w:w="851" w:type="dxa"/>
          </w:tcPr>
          <w:p w:rsidR="0095622F" w:rsidRPr="007A089C" w:rsidRDefault="0095622F" w:rsidP="007E7AED">
            <w:pPr>
              <w:jc w:val="center"/>
            </w:pPr>
          </w:p>
        </w:tc>
      </w:tr>
    </w:tbl>
    <w:p w:rsidR="00CC48EC" w:rsidRDefault="00CC48EC" w:rsidP="00E041F2">
      <w:pPr>
        <w:rPr>
          <w:sz w:val="24"/>
          <w:szCs w:val="24"/>
        </w:rPr>
      </w:pPr>
    </w:p>
    <w:p w:rsidR="00934C72" w:rsidRDefault="00934C72" w:rsidP="00B77D89">
      <w:pPr>
        <w:jc w:val="center"/>
        <w:rPr>
          <w:b/>
          <w:sz w:val="24"/>
          <w:szCs w:val="24"/>
        </w:rPr>
      </w:pPr>
    </w:p>
    <w:p w:rsidR="00934C72" w:rsidRDefault="00934C72" w:rsidP="00B77D89">
      <w:pPr>
        <w:jc w:val="center"/>
        <w:rPr>
          <w:b/>
          <w:sz w:val="24"/>
          <w:szCs w:val="24"/>
        </w:rPr>
      </w:pPr>
    </w:p>
    <w:p w:rsidR="00B77D89" w:rsidRDefault="00B77D89" w:rsidP="00B77D8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учебно-методического обеспечения</w:t>
      </w:r>
    </w:p>
    <w:p w:rsidR="00B77D89" w:rsidRDefault="00B77D89" w:rsidP="00B77D89">
      <w:pPr>
        <w:jc w:val="both"/>
        <w:rPr>
          <w:b/>
          <w:sz w:val="24"/>
          <w:szCs w:val="24"/>
        </w:rPr>
      </w:pPr>
    </w:p>
    <w:p w:rsidR="00B77D89" w:rsidRPr="00BF4761" w:rsidRDefault="00B77D89" w:rsidP="00B77D89">
      <w:pPr>
        <w:jc w:val="both"/>
        <w:rPr>
          <w:b/>
          <w:sz w:val="24"/>
          <w:szCs w:val="24"/>
        </w:rPr>
      </w:pPr>
      <w:r w:rsidRPr="00BF4761">
        <w:rPr>
          <w:b/>
          <w:sz w:val="24"/>
          <w:szCs w:val="24"/>
        </w:rPr>
        <w:t>Основная литература</w:t>
      </w:r>
    </w:p>
    <w:p w:rsidR="00B77D89" w:rsidRPr="00BF4761" w:rsidRDefault="00B77D89" w:rsidP="00B77D89">
      <w:pPr>
        <w:jc w:val="both"/>
        <w:rPr>
          <w:sz w:val="24"/>
          <w:szCs w:val="24"/>
        </w:rPr>
      </w:pPr>
    </w:p>
    <w:p w:rsidR="00B77D89" w:rsidRPr="007173D6" w:rsidRDefault="00B77D89" w:rsidP="00B77D89">
      <w:pPr>
        <w:jc w:val="both"/>
        <w:rPr>
          <w:sz w:val="24"/>
          <w:szCs w:val="24"/>
        </w:rPr>
      </w:pPr>
      <w:r w:rsidRPr="007173D6">
        <w:rPr>
          <w:sz w:val="24"/>
          <w:szCs w:val="24"/>
        </w:rPr>
        <w:t>Макарычев</w:t>
      </w:r>
      <w:r w:rsidR="00EA66A6">
        <w:rPr>
          <w:sz w:val="24"/>
          <w:szCs w:val="24"/>
        </w:rPr>
        <w:t xml:space="preserve"> Ю.Н.</w:t>
      </w:r>
      <w:r w:rsidRPr="007173D6">
        <w:rPr>
          <w:sz w:val="24"/>
          <w:szCs w:val="24"/>
        </w:rPr>
        <w:t xml:space="preserve">, </w:t>
      </w:r>
      <w:proofErr w:type="spellStart"/>
      <w:r w:rsidRPr="007173D6">
        <w:rPr>
          <w:sz w:val="24"/>
          <w:szCs w:val="24"/>
        </w:rPr>
        <w:t>Миндюк</w:t>
      </w:r>
      <w:proofErr w:type="spellEnd"/>
      <w:r w:rsidR="00EA66A6">
        <w:rPr>
          <w:sz w:val="24"/>
          <w:szCs w:val="24"/>
        </w:rPr>
        <w:t xml:space="preserve"> Н.Г.</w:t>
      </w:r>
      <w:r w:rsidRPr="007173D6">
        <w:rPr>
          <w:sz w:val="24"/>
          <w:szCs w:val="24"/>
        </w:rPr>
        <w:t xml:space="preserve">, </w:t>
      </w:r>
      <w:proofErr w:type="spellStart"/>
      <w:r w:rsidR="00EA66A6">
        <w:rPr>
          <w:sz w:val="24"/>
          <w:szCs w:val="24"/>
        </w:rPr>
        <w:t>Н</w:t>
      </w:r>
      <w:r w:rsidRPr="007173D6">
        <w:rPr>
          <w:sz w:val="24"/>
          <w:szCs w:val="24"/>
        </w:rPr>
        <w:t>ешков</w:t>
      </w:r>
      <w:proofErr w:type="spellEnd"/>
      <w:r w:rsidR="00EA66A6">
        <w:rPr>
          <w:sz w:val="24"/>
          <w:szCs w:val="24"/>
        </w:rPr>
        <w:t xml:space="preserve"> К.И.</w:t>
      </w:r>
      <w:r w:rsidRPr="007173D6">
        <w:rPr>
          <w:sz w:val="24"/>
          <w:szCs w:val="24"/>
        </w:rPr>
        <w:t>, Суворова</w:t>
      </w:r>
      <w:r w:rsidR="00EA66A6">
        <w:rPr>
          <w:sz w:val="24"/>
          <w:szCs w:val="24"/>
        </w:rPr>
        <w:t xml:space="preserve"> С.Б. Алгебра 7</w:t>
      </w:r>
      <w:r w:rsidRPr="007173D6">
        <w:rPr>
          <w:sz w:val="24"/>
          <w:szCs w:val="24"/>
        </w:rPr>
        <w:t>. М.: Просвещение, 2017.</w:t>
      </w:r>
    </w:p>
    <w:p w:rsidR="007173D6" w:rsidRPr="007173D6" w:rsidRDefault="007173D6" w:rsidP="007173D6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7173D6">
        <w:rPr>
          <w:rFonts w:ascii="Times New Roman" w:hAnsi="Times New Roman"/>
          <w:sz w:val="24"/>
          <w:szCs w:val="24"/>
        </w:rPr>
        <w:t xml:space="preserve">Примерная программа по математике 5-9 классы/ Серия «Стандарты второго поколения» - М.: Просвещение, 2011.  </w:t>
      </w:r>
    </w:p>
    <w:p w:rsidR="00B77D89" w:rsidRPr="007173D6" w:rsidRDefault="00B77D89" w:rsidP="00B77D89">
      <w:pPr>
        <w:jc w:val="both"/>
        <w:rPr>
          <w:sz w:val="24"/>
          <w:szCs w:val="24"/>
        </w:rPr>
      </w:pPr>
    </w:p>
    <w:p w:rsidR="00B77D89" w:rsidRPr="00BF4761" w:rsidRDefault="00B77D89" w:rsidP="00B77D89">
      <w:pPr>
        <w:jc w:val="both"/>
        <w:rPr>
          <w:b/>
          <w:sz w:val="24"/>
          <w:szCs w:val="24"/>
        </w:rPr>
      </w:pPr>
      <w:r w:rsidRPr="00BF4761">
        <w:rPr>
          <w:b/>
          <w:sz w:val="24"/>
          <w:szCs w:val="24"/>
        </w:rPr>
        <w:t>Дополнительная литература</w:t>
      </w:r>
    </w:p>
    <w:p w:rsidR="00B77D89" w:rsidRPr="00BF4761" w:rsidRDefault="00B77D89" w:rsidP="00B77D89">
      <w:pPr>
        <w:jc w:val="both"/>
        <w:rPr>
          <w:sz w:val="24"/>
          <w:szCs w:val="24"/>
        </w:rPr>
      </w:pPr>
    </w:p>
    <w:p w:rsidR="00B77D89" w:rsidRDefault="004F60E1" w:rsidP="00B77D89">
      <w:p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Мартышова</w:t>
      </w:r>
      <w:proofErr w:type="spellEnd"/>
      <w:r>
        <w:rPr>
          <w:sz w:val="24"/>
          <w:szCs w:val="24"/>
        </w:rPr>
        <w:t xml:space="preserve"> Л.И. </w:t>
      </w:r>
      <w:r w:rsidR="00B77D89" w:rsidRPr="00BF4761">
        <w:rPr>
          <w:sz w:val="24"/>
          <w:szCs w:val="24"/>
        </w:rPr>
        <w:t>К</w:t>
      </w:r>
      <w:r>
        <w:rPr>
          <w:sz w:val="24"/>
          <w:szCs w:val="24"/>
        </w:rPr>
        <w:t>онтрольно-измерительные материалы</w:t>
      </w:r>
      <w:r w:rsidR="00B77D89" w:rsidRPr="00BF4761">
        <w:rPr>
          <w:sz w:val="24"/>
          <w:szCs w:val="24"/>
        </w:rPr>
        <w:t xml:space="preserve">. Алгебра. 7 класс. </w:t>
      </w:r>
      <w:r>
        <w:rPr>
          <w:sz w:val="24"/>
          <w:szCs w:val="24"/>
        </w:rPr>
        <w:t>Москва «ВАКО», 2012</w:t>
      </w:r>
      <w:r w:rsidR="00B77D89" w:rsidRPr="00BF4761">
        <w:rPr>
          <w:sz w:val="24"/>
          <w:szCs w:val="24"/>
        </w:rPr>
        <w:t>.</w:t>
      </w:r>
    </w:p>
    <w:p w:rsidR="00223BED" w:rsidRDefault="00223BED" w:rsidP="00B77D89">
      <w:pPr>
        <w:jc w:val="both"/>
        <w:rPr>
          <w:sz w:val="24"/>
          <w:szCs w:val="24"/>
        </w:rPr>
      </w:pPr>
    </w:p>
    <w:p w:rsidR="00223BED" w:rsidRPr="00223BED" w:rsidRDefault="00223BED" w:rsidP="00223BED">
      <w:pPr>
        <w:ind w:left="1135"/>
        <w:contextualSpacing/>
        <w:rPr>
          <w:b/>
          <w:sz w:val="24"/>
          <w:szCs w:val="24"/>
        </w:rPr>
      </w:pPr>
      <w:r w:rsidRPr="00223BED">
        <w:rPr>
          <w:b/>
          <w:sz w:val="24"/>
          <w:szCs w:val="24"/>
        </w:rPr>
        <w:t>Интернет-ресурсы</w:t>
      </w:r>
    </w:p>
    <w:p w:rsidR="00223BED" w:rsidRPr="00223BED" w:rsidRDefault="00A82A3F" w:rsidP="00850674">
      <w:pPr>
        <w:widowControl w:val="0"/>
        <w:numPr>
          <w:ilvl w:val="0"/>
          <w:numId w:val="8"/>
        </w:numPr>
        <w:tabs>
          <w:tab w:val="left" w:pos="740"/>
        </w:tabs>
        <w:autoSpaceDE w:val="0"/>
        <w:autoSpaceDN w:val="0"/>
        <w:adjustRightInd w:val="0"/>
        <w:contextualSpacing/>
        <w:jc w:val="both"/>
        <w:rPr>
          <w:rFonts w:eastAsia="Calibri"/>
          <w:sz w:val="24"/>
          <w:szCs w:val="24"/>
        </w:rPr>
      </w:pPr>
      <w:hyperlink r:id="rId10" w:history="1">
        <w:r w:rsidR="00223BED" w:rsidRPr="00223BED">
          <w:rPr>
            <w:rStyle w:val="ae"/>
            <w:rFonts w:eastAsia="Calibri"/>
            <w:sz w:val="24"/>
            <w:szCs w:val="24"/>
            <w:lang w:val="en-US"/>
          </w:rPr>
          <w:t>www</w:t>
        </w:r>
        <w:r w:rsidR="00223BED" w:rsidRPr="00223BED">
          <w:rPr>
            <w:rStyle w:val="ae"/>
            <w:rFonts w:eastAsia="Calibri"/>
            <w:sz w:val="24"/>
            <w:szCs w:val="24"/>
          </w:rPr>
          <w:t>.</w:t>
        </w:r>
        <w:proofErr w:type="spellStart"/>
        <w:r w:rsidR="00223BED" w:rsidRPr="00223BED">
          <w:rPr>
            <w:rStyle w:val="ae"/>
            <w:rFonts w:eastAsia="Calibri"/>
            <w:sz w:val="24"/>
            <w:szCs w:val="24"/>
            <w:lang w:val="en-US"/>
          </w:rPr>
          <w:t>fipi</w:t>
        </w:r>
        <w:proofErr w:type="spellEnd"/>
        <w:r w:rsidR="00223BED" w:rsidRPr="00223BED">
          <w:rPr>
            <w:rStyle w:val="ae"/>
            <w:rFonts w:eastAsia="Calibri"/>
            <w:sz w:val="24"/>
            <w:szCs w:val="24"/>
          </w:rPr>
          <w:t>.</w:t>
        </w:r>
        <w:proofErr w:type="spellStart"/>
        <w:r w:rsidR="00223BED" w:rsidRPr="00223BED">
          <w:rPr>
            <w:rStyle w:val="ae"/>
            <w:rFonts w:eastAsia="Calibri"/>
            <w:sz w:val="24"/>
            <w:szCs w:val="24"/>
            <w:lang w:val="en-US"/>
          </w:rPr>
          <w:t>ru</w:t>
        </w:r>
        <w:proofErr w:type="spellEnd"/>
      </w:hyperlink>
      <w:r w:rsidR="00223BED" w:rsidRPr="00223BED">
        <w:rPr>
          <w:rFonts w:eastAsia="Calibri"/>
          <w:color w:val="0000FF"/>
          <w:sz w:val="24"/>
          <w:szCs w:val="24"/>
          <w:u w:val="single"/>
        </w:rPr>
        <w:t xml:space="preserve"> </w:t>
      </w:r>
      <w:r w:rsidR="00223BED" w:rsidRPr="00223BED">
        <w:rPr>
          <w:rFonts w:eastAsia="Calibri"/>
          <w:sz w:val="24"/>
          <w:szCs w:val="24"/>
        </w:rPr>
        <w:t>(сайт Федерального института педагогических измерений).</w:t>
      </w:r>
    </w:p>
    <w:p w:rsidR="00223BED" w:rsidRPr="00223BED" w:rsidRDefault="00A82A3F" w:rsidP="00850674">
      <w:pPr>
        <w:widowControl w:val="0"/>
        <w:numPr>
          <w:ilvl w:val="0"/>
          <w:numId w:val="8"/>
        </w:numPr>
        <w:tabs>
          <w:tab w:val="left" w:pos="730"/>
        </w:tabs>
        <w:autoSpaceDE w:val="0"/>
        <w:autoSpaceDN w:val="0"/>
        <w:adjustRightInd w:val="0"/>
        <w:contextualSpacing/>
        <w:jc w:val="both"/>
        <w:rPr>
          <w:rFonts w:eastAsia="Calibri"/>
          <w:sz w:val="24"/>
          <w:szCs w:val="24"/>
        </w:rPr>
      </w:pPr>
      <w:hyperlink r:id="rId11" w:history="1">
        <w:r w:rsidR="00223BED" w:rsidRPr="00223BED">
          <w:rPr>
            <w:rStyle w:val="ae"/>
            <w:rFonts w:eastAsia="Calibri"/>
            <w:color w:val="0000FF"/>
            <w:sz w:val="24"/>
            <w:szCs w:val="24"/>
            <w:lang w:val="en-US"/>
          </w:rPr>
          <w:t>www</w:t>
        </w:r>
        <w:r w:rsidR="00223BED" w:rsidRPr="00223BED">
          <w:rPr>
            <w:rStyle w:val="ae"/>
            <w:rFonts w:eastAsia="Calibri"/>
            <w:color w:val="0000FF"/>
            <w:sz w:val="24"/>
            <w:szCs w:val="24"/>
          </w:rPr>
          <w:t>.</w:t>
        </w:r>
        <w:r w:rsidR="00223BED" w:rsidRPr="00223BED">
          <w:rPr>
            <w:rStyle w:val="ae"/>
            <w:rFonts w:eastAsia="Calibri"/>
            <w:color w:val="0000FF"/>
            <w:sz w:val="24"/>
            <w:szCs w:val="24"/>
            <w:lang w:val="en-US"/>
          </w:rPr>
          <w:t>math</w:t>
        </w:r>
        <w:r w:rsidR="00223BED" w:rsidRPr="00223BED">
          <w:rPr>
            <w:rStyle w:val="ae"/>
            <w:rFonts w:eastAsia="Calibri"/>
            <w:color w:val="0000FF"/>
            <w:sz w:val="24"/>
            <w:szCs w:val="24"/>
          </w:rPr>
          <w:t>.</w:t>
        </w:r>
        <w:proofErr w:type="spellStart"/>
        <w:r w:rsidR="00223BED" w:rsidRPr="00223BED">
          <w:rPr>
            <w:rStyle w:val="ae"/>
            <w:rFonts w:eastAsia="Calibri"/>
            <w:color w:val="0000FF"/>
            <w:sz w:val="24"/>
            <w:szCs w:val="24"/>
            <w:lang w:val="en-US"/>
          </w:rPr>
          <w:t>ru</w:t>
        </w:r>
        <w:proofErr w:type="spellEnd"/>
      </w:hyperlink>
      <w:r w:rsidR="00223BED" w:rsidRPr="00223BED">
        <w:rPr>
          <w:rFonts w:eastAsia="Calibri"/>
          <w:color w:val="0000FF"/>
          <w:sz w:val="24"/>
          <w:szCs w:val="24"/>
          <w:u w:val="single"/>
        </w:rPr>
        <w:t xml:space="preserve"> </w:t>
      </w:r>
      <w:r w:rsidR="00223BED" w:rsidRPr="00223BED">
        <w:rPr>
          <w:rFonts w:eastAsia="Calibri"/>
          <w:sz w:val="24"/>
          <w:szCs w:val="24"/>
        </w:rPr>
        <w:t>(Интернет-поддержка учителей математики).</w:t>
      </w:r>
    </w:p>
    <w:p w:rsidR="00223BED" w:rsidRPr="00223BED" w:rsidRDefault="00223BED" w:rsidP="00B77D89">
      <w:pPr>
        <w:jc w:val="both"/>
        <w:rPr>
          <w:sz w:val="24"/>
          <w:szCs w:val="24"/>
        </w:rPr>
      </w:pPr>
    </w:p>
    <w:sectPr w:rsidR="00223BED" w:rsidRPr="00223BED" w:rsidSect="008A5931">
      <w:footerReference w:type="default" r:id="rId12"/>
      <w:pgSz w:w="16838" w:h="11906" w:orient="landscape"/>
      <w:pgMar w:top="1134" w:right="1134" w:bottom="567" w:left="1134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2713" w:rsidRDefault="00902713" w:rsidP="00A51578">
      <w:r>
        <w:separator/>
      </w:r>
    </w:p>
  </w:endnote>
  <w:endnote w:type="continuationSeparator" w:id="0">
    <w:p w:rsidR="00902713" w:rsidRDefault="00902713" w:rsidP="00A515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828803"/>
      <w:docPartObj>
        <w:docPartGallery w:val="Page Numbers (Bottom of Page)"/>
        <w:docPartUnique/>
      </w:docPartObj>
    </w:sdtPr>
    <w:sdtContent>
      <w:p w:rsidR="007E7AED" w:rsidRDefault="00A82A3F">
        <w:pPr>
          <w:pStyle w:val="af3"/>
          <w:jc w:val="right"/>
        </w:pPr>
        <w:r w:rsidRPr="00DE5D0F">
          <w:rPr>
            <w:sz w:val="24"/>
          </w:rPr>
          <w:fldChar w:fldCharType="begin"/>
        </w:r>
        <w:r w:rsidR="007E7AED" w:rsidRPr="00DE5D0F">
          <w:rPr>
            <w:sz w:val="24"/>
          </w:rPr>
          <w:instrText xml:space="preserve"> PAGE   \* MERGEFORMAT </w:instrText>
        </w:r>
        <w:r w:rsidRPr="00DE5D0F">
          <w:rPr>
            <w:sz w:val="24"/>
          </w:rPr>
          <w:fldChar w:fldCharType="separate"/>
        </w:r>
        <w:r w:rsidR="004049AB">
          <w:rPr>
            <w:noProof/>
            <w:sz w:val="24"/>
          </w:rPr>
          <w:t>2</w:t>
        </w:r>
        <w:r w:rsidRPr="00DE5D0F">
          <w:rPr>
            <w:sz w:val="24"/>
          </w:rPr>
          <w:fldChar w:fldCharType="end"/>
        </w:r>
      </w:p>
    </w:sdtContent>
  </w:sdt>
  <w:p w:rsidR="007E7AED" w:rsidRDefault="007E7AED">
    <w:pPr>
      <w:pStyle w:val="a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2713" w:rsidRDefault="00902713" w:rsidP="00A51578">
      <w:r>
        <w:separator/>
      </w:r>
    </w:p>
  </w:footnote>
  <w:footnote w:type="continuationSeparator" w:id="0">
    <w:p w:rsidR="00902713" w:rsidRDefault="00902713" w:rsidP="00A5157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0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0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0"/>
      </w:rPr>
    </w:lvl>
  </w:abstractNum>
  <w:abstractNum w:abstractNumId="3">
    <w:nsid w:val="0000000F"/>
    <w:multiLevelType w:val="multi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0"/>
      </w:rPr>
    </w:lvl>
  </w:abstractNum>
  <w:abstractNum w:abstractNumId="4">
    <w:nsid w:val="012813F7"/>
    <w:multiLevelType w:val="hybridMultilevel"/>
    <w:tmpl w:val="2DA47208"/>
    <w:lvl w:ilvl="0" w:tplc="134472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41B3E40"/>
    <w:multiLevelType w:val="hybridMultilevel"/>
    <w:tmpl w:val="B18615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6F04419"/>
    <w:multiLevelType w:val="hybridMultilevel"/>
    <w:tmpl w:val="4E3CE65C"/>
    <w:lvl w:ilvl="0" w:tplc="134472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96D5DCB"/>
    <w:multiLevelType w:val="hybridMultilevel"/>
    <w:tmpl w:val="B83C591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DF525EB"/>
    <w:multiLevelType w:val="hybridMultilevel"/>
    <w:tmpl w:val="A62A24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EF74976"/>
    <w:multiLevelType w:val="hybridMultilevel"/>
    <w:tmpl w:val="030E8F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C6D48F8"/>
    <w:multiLevelType w:val="hybridMultilevel"/>
    <w:tmpl w:val="3514BD86"/>
    <w:lvl w:ilvl="0" w:tplc="134472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CBC1A97"/>
    <w:multiLevelType w:val="hybridMultilevel"/>
    <w:tmpl w:val="711CA7E2"/>
    <w:lvl w:ilvl="0" w:tplc="134472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2EE3AE5"/>
    <w:multiLevelType w:val="hybridMultilevel"/>
    <w:tmpl w:val="40B6D722"/>
    <w:lvl w:ilvl="0" w:tplc="134472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6ED075B"/>
    <w:multiLevelType w:val="hybridMultilevel"/>
    <w:tmpl w:val="DC122146"/>
    <w:lvl w:ilvl="0" w:tplc="134472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AD13C52"/>
    <w:multiLevelType w:val="hybridMultilevel"/>
    <w:tmpl w:val="C8A27E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B603ADF"/>
    <w:multiLevelType w:val="hybridMultilevel"/>
    <w:tmpl w:val="AD2ABB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E54139E"/>
    <w:multiLevelType w:val="hybridMultilevel"/>
    <w:tmpl w:val="6DF00E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C06D49"/>
    <w:multiLevelType w:val="hybridMultilevel"/>
    <w:tmpl w:val="B40E0B08"/>
    <w:lvl w:ilvl="0" w:tplc="134472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C7C2133"/>
    <w:multiLevelType w:val="hybridMultilevel"/>
    <w:tmpl w:val="64F476FE"/>
    <w:lvl w:ilvl="0" w:tplc="B6E61AC6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CD4625E"/>
    <w:multiLevelType w:val="hybridMultilevel"/>
    <w:tmpl w:val="18A60C04"/>
    <w:lvl w:ilvl="0" w:tplc="134472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E5808A8"/>
    <w:multiLevelType w:val="hybridMultilevel"/>
    <w:tmpl w:val="C574B0B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3F2C3483"/>
    <w:multiLevelType w:val="hybridMultilevel"/>
    <w:tmpl w:val="62BA111A"/>
    <w:lvl w:ilvl="0" w:tplc="134472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24468B9"/>
    <w:multiLevelType w:val="hybridMultilevel"/>
    <w:tmpl w:val="81867360"/>
    <w:lvl w:ilvl="0" w:tplc="134472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59F31AE"/>
    <w:multiLevelType w:val="hybridMultilevel"/>
    <w:tmpl w:val="6F30043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488F6CEF"/>
    <w:multiLevelType w:val="hybridMultilevel"/>
    <w:tmpl w:val="5F28F40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27">
    <w:nsid w:val="49726859"/>
    <w:multiLevelType w:val="hybridMultilevel"/>
    <w:tmpl w:val="88F0D5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1FB412C"/>
    <w:multiLevelType w:val="hybridMultilevel"/>
    <w:tmpl w:val="A0066FB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2C34478"/>
    <w:multiLevelType w:val="hybridMultilevel"/>
    <w:tmpl w:val="DDF00048"/>
    <w:lvl w:ilvl="0" w:tplc="134472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5BCB495E"/>
    <w:multiLevelType w:val="hybridMultilevel"/>
    <w:tmpl w:val="B41878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DF010B5"/>
    <w:multiLevelType w:val="hybridMultilevel"/>
    <w:tmpl w:val="2514E6E0"/>
    <w:lvl w:ilvl="0" w:tplc="134472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EDA12CD"/>
    <w:multiLevelType w:val="hybridMultilevel"/>
    <w:tmpl w:val="2C84466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4391EFF"/>
    <w:multiLevelType w:val="hybridMultilevel"/>
    <w:tmpl w:val="C2C24232"/>
    <w:lvl w:ilvl="0" w:tplc="134472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5C747BF"/>
    <w:multiLevelType w:val="hybridMultilevel"/>
    <w:tmpl w:val="9F2CCF88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37">
    <w:nsid w:val="681665A2"/>
    <w:multiLevelType w:val="hybridMultilevel"/>
    <w:tmpl w:val="994677B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69650333"/>
    <w:multiLevelType w:val="hybridMultilevel"/>
    <w:tmpl w:val="B538A9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726E39EA"/>
    <w:multiLevelType w:val="hybridMultilevel"/>
    <w:tmpl w:val="15D26E90"/>
    <w:lvl w:ilvl="0" w:tplc="134472E4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1">
    <w:nsid w:val="7D806EBF"/>
    <w:multiLevelType w:val="hybridMultilevel"/>
    <w:tmpl w:val="D9C281C4"/>
    <w:lvl w:ilvl="0" w:tplc="134472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E085DEF"/>
    <w:multiLevelType w:val="hybridMultilevel"/>
    <w:tmpl w:val="D85E3F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9"/>
  </w:num>
  <w:num w:numId="3">
    <w:abstractNumId w:val="5"/>
  </w:num>
  <w:num w:numId="4">
    <w:abstractNumId w:val="38"/>
  </w:num>
  <w:num w:numId="5">
    <w:abstractNumId w:val="15"/>
  </w:num>
  <w:num w:numId="6">
    <w:abstractNumId w:val="8"/>
  </w:num>
  <w:num w:numId="7">
    <w:abstractNumId w:val="31"/>
  </w:num>
  <w:num w:numId="8">
    <w:abstractNumId w:val="36"/>
  </w:num>
  <w:num w:numId="9">
    <w:abstractNumId w:val="19"/>
    <w:lvlOverride w:ilvl="0">
      <w:startOverride w:val="1"/>
    </w:lvlOverride>
  </w:num>
  <w:num w:numId="10">
    <w:abstractNumId w:val="37"/>
  </w:num>
  <w:num w:numId="11">
    <w:abstractNumId w:val="25"/>
  </w:num>
  <w:num w:numId="12">
    <w:abstractNumId w:val="33"/>
  </w:num>
  <w:num w:numId="13">
    <w:abstractNumId w:val="7"/>
  </w:num>
  <w:num w:numId="14">
    <w:abstractNumId w:val="21"/>
  </w:num>
  <w:num w:numId="15">
    <w:abstractNumId w:val="24"/>
  </w:num>
  <w:num w:numId="16">
    <w:abstractNumId w:val="28"/>
  </w:num>
  <w:num w:numId="17">
    <w:abstractNumId w:val="26"/>
  </w:num>
  <w:num w:numId="18">
    <w:abstractNumId w:val="34"/>
  </w:num>
  <w:num w:numId="19">
    <w:abstractNumId w:val="39"/>
  </w:num>
  <w:num w:numId="20">
    <w:abstractNumId w:val="10"/>
  </w:num>
  <w:num w:numId="21">
    <w:abstractNumId w:val="30"/>
  </w:num>
  <w:num w:numId="22">
    <w:abstractNumId w:val="17"/>
  </w:num>
  <w:num w:numId="23">
    <w:abstractNumId w:val="18"/>
  </w:num>
  <w:num w:numId="24">
    <w:abstractNumId w:val="13"/>
  </w:num>
  <w:num w:numId="25">
    <w:abstractNumId w:val="14"/>
  </w:num>
  <w:num w:numId="26">
    <w:abstractNumId w:val="20"/>
  </w:num>
  <w:num w:numId="27">
    <w:abstractNumId w:val="6"/>
  </w:num>
  <w:num w:numId="28">
    <w:abstractNumId w:val="27"/>
  </w:num>
  <w:num w:numId="29">
    <w:abstractNumId w:val="11"/>
  </w:num>
  <w:num w:numId="30">
    <w:abstractNumId w:val="23"/>
  </w:num>
  <w:num w:numId="31">
    <w:abstractNumId w:val="35"/>
  </w:num>
  <w:num w:numId="32">
    <w:abstractNumId w:val="22"/>
  </w:num>
  <w:num w:numId="33">
    <w:abstractNumId w:val="16"/>
  </w:num>
  <w:num w:numId="34">
    <w:abstractNumId w:val="41"/>
  </w:num>
  <w:num w:numId="35">
    <w:abstractNumId w:val="4"/>
  </w:num>
  <w:num w:numId="36">
    <w:abstractNumId w:val="32"/>
  </w:num>
  <w:num w:numId="37">
    <w:abstractNumId w:val="29"/>
  </w:num>
  <w:num w:numId="38">
    <w:abstractNumId w:val="12"/>
  </w:num>
  <w:num w:numId="39">
    <w:abstractNumId w:val="40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45E23"/>
    <w:rsid w:val="00001A4F"/>
    <w:rsid w:val="00003073"/>
    <w:rsid w:val="00003088"/>
    <w:rsid w:val="00003EF6"/>
    <w:rsid w:val="0000537D"/>
    <w:rsid w:val="0000620F"/>
    <w:rsid w:val="0000621C"/>
    <w:rsid w:val="00006CB5"/>
    <w:rsid w:val="00010065"/>
    <w:rsid w:val="000108D6"/>
    <w:rsid w:val="00011EE6"/>
    <w:rsid w:val="00012175"/>
    <w:rsid w:val="00013364"/>
    <w:rsid w:val="00013DEC"/>
    <w:rsid w:val="00014FF3"/>
    <w:rsid w:val="0001624D"/>
    <w:rsid w:val="00016A86"/>
    <w:rsid w:val="00016C29"/>
    <w:rsid w:val="00016F14"/>
    <w:rsid w:val="00021A45"/>
    <w:rsid w:val="000222E5"/>
    <w:rsid w:val="00024BBD"/>
    <w:rsid w:val="0002548D"/>
    <w:rsid w:val="00026380"/>
    <w:rsid w:val="00027AA1"/>
    <w:rsid w:val="00027E7E"/>
    <w:rsid w:val="00027EA0"/>
    <w:rsid w:val="0003082C"/>
    <w:rsid w:val="0003233D"/>
    <w:rsid w:val="00033BBB"/>
    <w:rsid w:val="00033E32"/>
    <w:rsid w:val="00036425"/>
    <w:rsid w:val="0003783C"/>
    <w:rsid w:val="00040F35"/>
    <w:rsid w:val="00040F74"/>
    <w:rsid w:val="00041887"/>
    <w:rsid w:val="00042CFC"/>
    <w:rsid w:val="000434F3"/>
    <w:rsid w:val="00045492"/>
    <w:rsid w:val="00046961"/>
    <w:rsid w:val="00047151"/>
    <w:rsid w:val="000513A2"/>
    <w:rsid w:val="00054595"/>
    <w:rsid w:val="000545D3"/>
    <w:rsid w:val="0005465A"/>
    <w:rsid w:val="00054847"/>
    <w:rsid w:val="00054B83"/>
    <w:rsid w:val="0005559B"/>
    <w:rsid w:val="00056556"/>
    <w:rsid w:val="0005676D"/>
    <w:rsid w:val="0006031B"/>
    <w:rsid w:val="00062F2D"/>
    <w:rsid w:val="00064CDE"/>
    <w:rsid w:val="00065174"/>
    <w:rsid w:val="00065CA9"/>
    <w:rsid w:val="00066C51"/>
    <w:rsid w:val="00067E23"/>
    <w:rsid w:val="00070233"/>
    <w:rsid w:val="0007027D"/>
    <w:rsid w:val="00071B04"/>
    <w:rsid w:val="00072A29"/>
    <w:rsid w:val="00074B47"/>
    <w:rsid w:val="0007586E"/>
    <w:rsid w:val="00076CD6"/>
    <w:rsid w:val="00076ED4"/>
    <w:rsid w:val="000779F0"/>
    <w:rsid w:val="00080AAF"/>
    <w:rsid w:val="000811CA"/>
    <w:rsid w:val="0008497C"/>
    <w:rsid w:val="00085F78"/>
    <w:rsid w:val="00087497"/>
    <w:rsid w:val="000912F7"/>
    <w:rsid w:val="00091958"/>
    <w:rsid w:val="0009385B"/>
    <w:rsid w:val="00094125"/>
    <w:rsid w:val="000946DA"/>
    <w:rsid w:val="00095A1E"/>
    <w:rsid w:val="00095AE4"/>
    <w:rsid w:val="00096CAD"/>
    <w:rsid w:val="0009739E"/>
    <w:rsid w:val="000A0A71"/>
    <w:rsid w:val="000A3D15"/>
    <w:rsid w:val="000A5566"/>
    <w:rsid w:val="000A6345"/>
    <w:rsid w:val="000A6AEC"/>
    <w:rsid w:val="000B03EE"/>
    <w:rsid w:val="000B19E2"/>
    <w:rsid w:val="000B2FE3"/>
    <w:rsid w:val="000B5748"/>
    <w:rsid w:val="000C05AF"/>
    <w:rsid w:val="000C0D0A"/>
    <w:rsid w:val="000C12AE"/>
    <w:rsid w:val="000C1761"/>
    <w:rsid w:val="000C47DA"/>
    <w:rsid w:val="000C6A25"/>
    <w:rsid w:val="000C73EF"/>
    <w:rsid w:val="000D04CA"/>
    <w:rsid w:val="000D1DDC"/>
    <w:rsid w:val="000D2054"/>
    <w:rsid w:val="000D20F4"/>
    <w:rsid w:val="000D3696"/>
    <w:rsid w:val="000D38B4"/>
    <w:rsid w:val="000D416C"/>
    <w:rsid w:val="000D48E2"/>
    <w:rsid w:val="000D62DF"/>
    <w:rsid w:val="000D75E3"/>
    <w:rsid w:val="000E07F3"/>
    <w:rsid w:val="000E256F"/>
    <w:rsid w:val="000E38D9"/>
    <w:rsid w:val="000E4F2B"/>
    <w:rsid w:val="000E51C0"/>
    <w:rsid w:val="000E5898"/>
    <w:rsid w:val="000E7342"/>
    <w:rsid w:val="000F00CB"/>
    <w:rsid w:val="000F112C"/>
    <w:rsid w:val="000F382D"/>
    <w:rsid w:val="000F3C43"/>
    <w:rsid w:val="000F4567"/>
    <w:rsid w:val="000F4A78"/>
    <w:rsid w:val="000F5F39"/>
    <w:rsid w:val="000F72BC"/>
    <w:rsid w:val="000F779D"/>
    <w:rsid w:val="000F79A0"/>
    <w:rsid w:val="00100045"/>
    <w:rsid w:val="001003FE"/>
    <w:rsid w:val="00101C54"/>
    <w:rsid w:val="001032D9"/>
    <w:rsid w:val="00103BBA"/>
    <w:rsid w:val="00104BDC"/>
    <w:rsid w:val="00107216"/>
    <w:rsid w:val="001108B3"/>
    <w:rsid w:val="00111B1F"/>
    <w:rsid w:val="0011356C"/>
    <w:rsid w:val="00113F11"/>
    <w:rsid w:val="00115048"/>
    <w:rsid w:val="00117698"/>
    <w:rsid w:val="00122E4B"/>
    <w:rsid w:val="00122F2B"/>
    <w:rsid w:val="00123B59"/>
    <w:rsid w:val="00127C1F"/>
    <w:rsid w:val="0013184B"/>
    <w:rsid w:val="00131963"/>
    <w:rsid w:val="0013265D"/>
    <w:rsid w:val="001338DF"/>
    <w:rsid w:val="00133E97"/>
    <w:rsid w:val="00134C12"/>
    <w:rsid w:val="0013593F"/>
    <w:rsid w:val="001404A8"/>
    <w:rsid w:val="001406B8"/>
    <w:rsid w:val="001412C9"/>
    <w:rsid w:val="00141392"/>
    <w:rsid w:val="00141D8F"/>
    <w:rsid w:val="00144E7C"/>
    <w:rsid w:val="001464BB"/>
    <w:rsid w:val="00147B5D"/>
    <w:rsid w:val="00147FD4"/>
    <w:rsid w:val="00151ED9"/>
    <w:rsid w:val="0015224B"/>
    <w:rsid w:val="00152AB2"/>
    <w:rsid w:val="001537A8"/>
    <w:rsid w:val="0015601F"/>
    <w:rsid w:val="00156107"/>
    <w:rsid w:val="00156960"/>
    <w:rsid w:val="001608CF"/>
    <w:rsid w:val="00161608"/>
    <w:rsid w:val="00161C75"/>
    <w:rsid w:val="00161FBC"/>
    <w:rsid w:val="001622EE"/>
    <w:rsid w:val="00162B6F"/>
    <w:rsid w:val="001637A6"/>
    <w:rsid w:val="00170908"/>
    <w:rsid w:val="001717ED"/>
    <w:rsid w:val="00171C1B"/>
    <w:rsid w:val="00175B4A"/>
    <w:rsid w:val="001801F8"/>
    <w:rsid w:val="001830E3"/>
    <w:rsid w:val="00183440"/>
    <w:rsid w:val="00183D85"/>
    <w:rsid w:val="0018677D"/>
    <w:rsid w:val="00186BC3"/>
    <w:rsid w:val="0019047B"/>
    <w:rsid w:val="00190F8F"/>
    <w:rsid w:val="00191A9C"/>
    <w:rsid w:val="001939E6"/>
    <w:rsid w:val="00195405"/>
    <w:rsid w:val="00195FB9"/>
    <w:rsid w:val="00196D4C"/>
    <w:rsid w:val="001A072A"/>
    <w:rsid w:val="001A11F2"/>
    <w:rsid w:val="001A511B"/>
    <w:rsid w:val="001B088B"/>
    <w:rsid w:val="001B1B0C"/>
    <w:rsid w:val="001B486C"/>
    <w:rsid w:val="001B4A0B"/>
    <w:rsid w:val="001B6238"/>
    <w:rsid w:val="001B6B7B"/>
    <w:rsid w:val="001B7DA7"/>
    <w:rsid w:val="001C02E9"/>
    <w:rsid w:val="001C1291"/>
    <w:rsid w:val="001C350E"/>
    <w:rsid w:val="001C4695"/>
    <w:rsid w:val="001C4A02"/>
    <w:rsid w:val="001C51E9"/>
    <w:rsid w:val="001D3D8A"/>
    <w:rsid w:val="001D47ED"/>
    <w:rsid w:val="001E0814"/>
    <w:rsid w:val="001E1866"/>
    <w:rsid w:val="001E2256"/>
    <w:rsid w:val="001E24E5"/>
    <w:rsid w:val="001E3A1E"/>
    <w:rsid w:val="001E3C81"/>
    <w:rsid w:val="001E736A"/>
    <w:rsid w:val="001F0F6A"/>
    <w:rsid w:val="001F2EC1"/>
    <w:rsid w:val="001F42C7"/>
    <w:rsid w:val="001F59B1"/>
    <w:rsid w:val="001F64A6"/>
    <w:rsid w:val="001F6EC9"/>
    <w:rsid w:val="001F74CB"/>
    <w:rsid w:val="002002DC"/>
    <w:rsid w:val="00200881"/>
    <w:rsid w:val="002015AC"/>
    <w:rsid w:val="00201FA7"/>
    <w:rsid w:val="002030BA"/>
    <w:rsid w:val="00203B4D"/>
    <w:rsid w:val="00203BB4"/>
    <w:rsid w:val="00212DB0"/>
    <w:rsid w:val="00215025"/>
    <w:rsid w:val="00216314"/>
    <w:rsid w:val="00216931"/>
    <w:rsid w:val="00217B00"/>
    <w:rsid w:val="00217B01"/>
    <w:rsid w:val="00220353"/>
    <w:rsid w:val="0022073A"/>
    <w:rsid w:val="00220750"/>
    <w:rsid w:val="002235BD"/>
    <w:rsid w:val="00223BED"/>
    <w:rsid w:val="0022402B"/>
    <w:rsid w:val="002252FD"/>
    <w:rsid w:val="00227569"/>
    <w:rsid w:val="002277B4"/>
    <w:rsid w:val="002309FD"/>
    <w:rsid w:val="00231B5C"/>
    <w:rsid w:val="0023407D"/>
    <w:rsid w:val="002367BA"/>
    <w:rsid w:val="002419C3"/>
    <w:rsid w:val="00244625"/>
    <w:rsid w:val="002449CA"/>
    <w:rsid w:val="00250376"/>
    <w:rsid w:val="002504A1"/>
    <w:rsid w:val="0025069E"/>
    <w:rsid w:val="002518C5"/>
    <w:rsid w:val="002518D2"/>
    <w:rsid w:val="00251FA7"/>
    <w:rsid w:val="00253F4E"/>
    <w:rsid w:val="00256373"/>
    <w:rsid w:val="0025738D"/>
    <w:rsid w:val="00257BC9"/>
    <w:rsid w:val="0026147E"/>
    <w:rsid w:val="00261490"/>
    <w:rsid w:val="00262537"/>
    <w:rsid w:val="00263751"/>
    <w:rsid w:val="00263EDB"/>
    <w:rsid w:val="00265FDB"/>
    <w:rsid w:val="002735D6"/>
    <w:rsid w:val="00273D8F"/>
    <w:rsid w:val="00274427"/>
    <w:rsid w:val="002749C8"/>
    <w:rsid w:val="002754BD"/>
    <w:rsid w:val="002768AB"/>
    <w:rsid w:val="002775F5"/>
    <w:rsid w:val="002819F5"/>
    <w:rsid w:val="00283C27"/>
    <w:rsid w:val="002879D6"/>
    <w:rsid w:val="0029097B"/>
    <w:rsid w:val="0029114A"/>
    <w:rsid w:val="00293DCA"/>
    <w:rsid w:val="00293F28"/>
    <w:rsid w:val="002A02B7"/>
    <w:rsid w:val="002A04B4"/>
    <w:rsid w:val="002A3C57"/>
    <w:rsid w:val="002A4190"/>
    <w:rsid w:val="002A47EA"/>
    <w:rsid w:val="002A5185"/>
    <w:rsid w:val="002A563C"/>
    <w:rsid w:val="002A5723"/>
    <w:rsid w:val="002A58B3"/>
    <w:rsid w:val="002A5D0F"/>
    <w:rsid w:val="002A6877"/>
    <w:rsid w:val="002B0E80"/>
    <w:rsid w:val="002B237F"/>
    <w:rsid w:val="002B2D64"/>
    <w:rsid w:val="002B2F3A"/>
    <w:rsid w:val="002B3494"/>
    <w:rsid w:val="002B393E"/>
    <w:rsid w:val="002C07F7"/>
    <w:rsid w:val="002C1BB7"/>
    <w:rsid w:val="002C3399"/>
    <w:rsid w:val="002C7FED"/>
    <w:rsid w:val="002D0AFF"/>
    <w:rsid w:val="002D15E8"/>
    <w:rsid w:val="002D4EDE"/>
    <w:rsid w:val="002D5709"/>
    <w:rsid w:val="002D5A66"/>
    <w:rsid w:val="002D72EE"/>
    <w:rsid w:val="002D7909"/>
    <w:rsid w:val="002D7E63"/>
    <w:rsid w:val="002E06E7"/>
    <w:rsid w:val="002E66BF"/>
    <w:rsid w:val="002E6BE8"/>
    <w:rsid w:val="002F00C2"/>
    <w:rsid w:val="002F0370"/>
    <w:rsid w:val="002F0F46"/>
    <w:rsid w:val="002F1EF2"/>
    <w:rsid w:val="002F4192"/>
    <w:rsid w:val="002F528B"/>
    <w:rsid w:val="002F6FA8"/>
    <w:rsid w:val="0030016E"/>
    <w:rsid w:val="00301291"/>
    <w:rsid w:val="0030249A"/>
    <w:rsid w:val="00302608"/>
    <w:rsid w:val="00307E67"/>
    <w:rsid w:val="003121A8"/>
    <w:rsid w:val="00312C1C"/>
    <w:rsid w:val="00313328"/>
    <w:rsid w:val="003156AD"/>
    <w:rsid w:val="00315930"/>
    <w:rsid w:val="00315A2B"/>
    <w:rsid w:val="00315AD6"/>
    <w:rsid w:val="003174D4"/>
    <w:rsid w:val="0031781B"/>
    <w:rsid w:val="00317962"/>
    <w:rsid w:val="00323BF5"/>
    <w:rsid w:val="00323CF9"/>
    <w:rsid w:val="00327621"/>
    <w:rsid w:val="00327AAC"/>
    <w:rsid w:val="00330546"/>
    <w:rsid w:val="00330BD1"/>
    <w:rsid w:val="00331124"/>
    <w:rsid w:val="0033332E"/>
    <w:rsid w:val="00333867"/>
    <w:rsid w:val="00334917"/>
    <w:rsid w:val="00334C5E"/>
    <w:rsid w:val="00335C2E"/>
    <w:rsid w:val="00337093"/>
    <w:rsid w:val="00337896"/>
    <w:rsid w:val="0034299F"/>
    <w:rsid w:val="003431C0"/>
    <w:rsid w:val="003443FE"/>
    <w:rsid w:val="00345BC8"/>
    <w:rsid w:val="00345E23"/>
    <w:rsid w:val="0034775D"/>
    <w:rsid w:val="00347F5F"/>
    <w:rsid w:val="003504B4"/>
    <w:rsid w:val="00350E5C"/>
    <w:rsid w:val="003533DC"/>
    <w:rsid w:val="00353B1A"/>
    <w:rsid w:val="003541B4"/>
    <w:rsid w:val="00354B37"/>
    <w:rsid w:val="00354FC2"/>
    <w:rsid w:val="00357402"/>
    <w:rsid w:val="00357848"/>
    <w:rsid w:val="00360308"/>
    <w:rsid w:val="00363271"/>
    <w:rsid w:val="00363ECE"/>
    <w:rsid w:val="003644B9"/>
    <w:rsid w:val="003645CC"/>
    <w:rsid w:val="0036655C"/>
    <w:rsid w:val="003715E9"/>
    <w:rsid w:val="003728B6"/>
    <w:rsid w:val="00372F39"/>
    <w:rsid w:val="003736CF"/>
    <w:rsid w:val="00375512"/>
    <w:rsid w:val="00375AEC"/>
    <w:rsid w:val="00376263"/>
    <w:rsid w:val="00377251"/>
    <w:rsid w:val="0038154D"/>
    <w:rsid w:val="00386E38"/>
    <w:rsid w:val="003877F8"/>
    <w:rsid w:val="00387D96"/>
    <w:rsid w:val="00387EB5"/>
    <w:rsid w:val="00387F5A"/>
    <w:rsid w:val="003908E4"/>
    <w:rsid w:val="0039176E"/>
    <w:rsid w:val="003932F8"/>
    <w:rsid w:val="0039358A"/>
    <w:rsid w:val="00394163"/>
    <w:rsid w:val="0039466A"/>
    <w:rsid w:val="003949D6"/>
    <w:rsid w:val="00394A5E"/>
    <w:rsid w:val="003953FD"/>
    <w:rsid w:val="0039625F"/>
    <w:rsid w:val="00396AE0"/>
    <w:rsid w:val="00397497"/>
    <w:rsid w:val="00397A59"/>
    <w:rsid w:val="003A1440"/>
    <w:rsid w:val="003A1C16"/>
    <w:rsid w:val="003A427B"/>
    <w:rsid w:val="003A7022"/>
    <w:rsid w:val="003B045C"/>
    <w:rsid w:val="003B0462"/>
    <w:rsid w:val="003B24BE"/>
    <w:rsid w:val="003B2BBB"/>
    <w:rsid w:val="003B35FD"/>
    <w:rsid w:val="003B4F50"/>
    <w:rsid w:val="003B5369"/>
    <w:rsid w:val="003B5457"/>
    <w:rsid w:val="003B5BA6"/>
    <w:rsid w:val="003C1D3A"/>
    <w:rsid w:val="003C292F"/>
    <w:rsid w:val="003C6C1A"/>
    <w:rsid w:val="003C6CFC"/>
    <w:rsid w:val="003D037C"/>
    <w:rsid w:val="003D1BB7"/>
    <w:rsid w:val="003D3BD3"/>
    <w:rsid w:val="003D5036"/>
    <w:rsid w:val="003D5432"/>
    <w:rsid w:val="003D590E"/>
    <w:rsid w:val="003D6ACC"/>
    <w:rsid w:val="003E0AEC"/>
    <w:rsid w:val="003E1CB3"/>
    <w:rsid w:val="003E2A04"/>
    <w:rsid w:val="003E32B4"/>
    <w:rsid w:val="003E3EEA"/>
    <w:rsid w:val="003E4763"/>
    <w:rsid w:val="003E4F3F"/>
    <w:rsid w:val="003E5741"/>
    <w:rsid w:val="003E6733"/>
    <w:rsid w:val="003E7C1E"/>
    <w:rsid w:val="003F0ECD"/>
    <w:rsid w:val="003F296F"/>
    <w:rsid w:val="003F31D5"/>
    <w:rsid w:val="003F623C"/>
    <w:rsid w:val="00400607"/>
    <w:rsid w:val="00400823"/>
    <w:rsid w:val="0040285A"/>
    <w:rsid w:val="00403333"/>
    <w:rsid w:val="004049AB"/>
    <w:rsid w:val="00406694"/>
    <w:rsid w:val="004067BC"/>
    <w:rsid w:val="00411BB2"/>
    <w:rsid w:val="00415E1F"/>
    <w:rsid w:val="00416065"/>
    <w:rsid w:val="004176AD"/>
    <w:rsid w:val="00420A06"/>
    <w:rsid w:val="004215F4"/>
    <w:rsid w:val="0042232C"/>
    <w:rsid w:val="004224EE"/>
    <w:rsid w:val="004226A0"/>
    <w:rsid w:val="00423368"/>
    <w:rsid w:val="00423A86"/>
    <w:rsid w:val="00424CD0"/>
    <w:rsid w:val="00426773"/>
    <w:rsid w:val="00427BEF"/>
    <w:rsid w:val="00430045"/>
    <w:rsid w:val="004318FB"/>
    <w:rsid w:val="004320C2"/>
    <w:rsid w:val="0043233B"/>
    <w:rsid w:val="00434E99"/>
    <w:rsid w:val="0043554B"/>
    <w:rsid w:val="00436664"/>
    <w:rsid w:val="00437210"/>
    <w:rsid w:val="00442BC8"/>
    <w:rsid w:val="004441C1"/>
    <w:rsid w:val="0044487E"/>
    <w:rsid w:val="00445C3E"/>
    <w:rsid w:val="00445F5B"/>
    <w:rsid w:val="00447465"/>
    <w:rsid w:val="00451961"/>
    <w:rsid w:val="004521E1"/>
    <w:rsid w:val="004526D1"/>
    <w:rsid w:val="00452C83"/>
    <w:rsid w:val="00452F6E"/>
    <w:rsid w:val="00455351"/>
    <w:rsid w:val="00455519"/>
    <w:rsid w:val="004557E9"/>
    <w:rsid w:val="00455995"/>
    <w:rsid w:val="0046027F"/>
    <w:rsid w:val="0046146C"/>
    <w:rsid w:val="00461613"/>
    <w:rsid w:val="00462312"/>
    <w:rsid w:val="00463C27"/>
    <w:rsid w:val="00465D51"/>
    <w:rsid w:val="00470056"/>
    <w:rsid w:val="00471DF9"/>
    <w:rsid w:val="00472F62"/>
    <w:rsid w:val="00474EF9"/>
    <w:rsid w:val="00474FB0"/>
    <w:rsid w:val="00475FC8"/>
    <w:rsid w:val="0047615E"/>
    <w:rsid w:val="00476B65"/>
    <w:rsid w:val="00480CB6"/>
    <w:rsid w:val="00480E81"/>
    <w:rsid w:val="00482BFF"/>
    <w:rsid w:val="00483730"/>
    <w:rsid w:val="0048781C"/>
    <w:rsid w:val="0049165B"/>
    <w:rsid w:val="004929AE"/>
    <w:rsid w:val="00494B28"/>
    <w:rsid w:val="004953E5"/>
    <w:rsid w:val="00497237"/>
    <w:rsid w:val="004976BE"/>
    <w:rsid w:val="004A1140"/>
    <w:rsid w:val="004A12C4"/>
    <w:rsid w:val="004A1DE7"/>
    <w:rsid w:val="004A2CC7"/>
    <w:rsid w:val="004A2D37"/>
    <w:rsid w:val="004A36F0"/>
    <w:rsid w:val="004A6862"/>
    <w:rsid w:val="004B1DCB"/>
    <w:rsid w:val="004B21FF"/>
    <w:rsid w:val="004B27ED"/>
    <w:rsid w:val="004B38B2"/>
    <w:rsid w:val="004B484A"/>
    <w:rsid w:val="004B541E"/>
    <w:rsid w:val="004B6D69"/>
    <w:rsid w:val="004B7EC9"/>
    <w:rsid w:val="004C0A79"/>
    <w:rsid w:val="004C16EC"/>
    <w:rsid w:val="004C1854"/>
    <w:rsid w:val="004C18BA"/>
    <w:rsid w:val="004C18EE"/>
    <w:rsid w:val="004C1DD6"/>
    <w:rsid w:val="004C262F"/>
    <w:rsid w:val="004C2A66"/>
    <w:rsid w:val="004C706C"/>
    <w:rsid w:val="004D0188"/>
    <w:rsid w:val="004D0404"/>
    <w:rsid w:val="004D0B14"/>
    <w:rsid w:val="004D0CE2"/>
    <w:rsid w:val="004D149F"/>
    <w:rsid w:val="004D2CDE"/>
    <w:rsid w:val="004D2F00"/>
    <w:rsid w:val="004D4100"/>
    <w:rsid w:val="004E0CE1"/>
    <w:rsid w:val="004E12BE"/>
    <w:rsid w:val="004E57C4"/>
    <w:rsid w:val="004E6A80"/>
    <w:rsid w:val="004F0BD7"/>
    <w:rsid w:val="004F30C8"/>
    <w:rsid w:val="004F5E56"/>
    <w:rsid w:val="004F60E1"/>
    <w:rsid w:val="0050009E"/>
    <w:rsid w:val="00500D38"/>
    <w:rsid w:val="005017DD"/>
    <w:rsid w:val="005021B6"/>
    <w:rsid w:val="00502336"/>
    <w:rsid w:val="00504385"/>
    <w:rsid w:val="0050569D"/>
    <w:rsid w:val="005072E5"/>
    <w:rsid w:val="0051462E"/>
    <w:rsid w:val="00516B9B"/>
    <w:rsid w:val="005205D4"/>
    <w:rsid w:val="00520C9C"/>
    <w:rsid w:val="00520FFA"/>
    <w:rsid w:val="005210C1"/>
    <w:rsid w:val="00521691"/>
    <w:rsid w:val="005222F1"/>
    <w:rsid w:val="00522495"/>
    <w:rsid w:val="00523AF6"/>
    <w:rsid w:val="00523B9D"/>
    <w:rsid w:val="0052575A"/>
    <w:rsid w:val="0052683D"/>
    <w:rsid w:val="00526A27"/>
    <w:rsid w:val="00526FE4"/>
    <w:rsid w:val="005278A5"/>
    <w:rsid w:val="00527DE4"/>
    <w:rsid w:val="00532F0D"/>
    <w:rsid w:val="0053305C"/>
    <w:rsid w:val="00534318"/>
    <w:rsid w:val="005347F4"/>
    <w:rsid w:val="00535423"/>
    <w:rsid w:val="005364FF"/>
    <w:rsid w:val="00537818"/>
    <w:rsid w:val="0054016D"/>
    <w:rsid w:val="00540EA7"/>
    <w:rsid w:val="00542303"/>
    <w:rsid w:val="00542754"/>
    <w:rsid w:val="00544018"/>
    <w:rsid w:val="00545154"/>
    <w:rsid w:val="005453F9"/>
    <w:rsid w:val="00545A15"/>
    <w:rsid w:val="00550862"/>
    <w:rsid w:val="0055193D"/>
    <w:rsid w:val="00551C1F"/>
    <w:rsid w:val="005520B8"/>
    <w:rsid w:val="0055217C"/>
    <w:rsid w:val="005523B5"/>
    <w:rsid w:val="00554A9D"/>
    <w:rsid w:val="005609F8"/>
    <w:rsid w:val="005613DC"/>
    <w:rsid w:val="005617F5"/>
    <w:rsid w:val="00561EE0"/>
    <w:rsid w:val="00562353"/>
    <w:rsid w:val="00562376"/>
    <w:rsid w:val="005624E9"/>
    <w:rsid w:val="00562760"/>
    <w:rsid w:val="005627D7"/>
    <w:rsid w:val="005631B8"/>
    <w:rsid w:val="00563C19"/>
    <w:rsid w:val="00564118"/>
    <w:rsid w:val="00564692"/>
    <w:rsid w:val="00564E2A"/>
    <w:rsid w:val="00565FE4"/>
    <w:rsid w:val="005662D3"/>
    <w:rsid w:val="00566C2D"/>
    <w:rsid w:val="0056717E"/>
    <w:rsid w:val="005674EA"/>
    <w:rsid w:val="00570405"/>
    <w:rsid w:val="00573FFA"/>
    <w:rsid w:val="00576BD7"/>
    <w:rsid w:val="00577A18"/>
    <w:rsid w:val="00581905"/>
    <w:rsid w:val="00581D88"/>
    <w:rsid w:val="00582E4E"/>
    <w:rsid w:val="005834EC"/>
    <w:rsid w:val="00583C82"/>
    <w:rsid w:val="00585B17"/>
    <w:rsid w:val="00586D09"/>
    <w:rsid w:val="005906E4"/>
    <w:rsid w:val="00590BC7"/>
    <w:rsid w:val="00591C51"/>
    <w:rsid w:val="005924FF"/>
    <w:rsid w:val="00594ACE"/>
    <w:rsid w:val="005972C0"/>
    <w:rsid w:val="005A14A7"/>
    <w:rsid w:val="005A3694"/>
    <w:rsid w:val="005A3908"/>
    <w:rsid w:val="005A46D2"/>
    <w:rsid w:val="005A5715"/>
    <w:rsid w:val="005B042E"/>
    <w:rsid w:val="005B088D"/>
    <w:rsid w:val="005B0BA1"/>
    <w:rsid w:val="005B44A8"/>
    <w:rsid w:val="005B4573"/>
    <w:rsid w:val="005B4EFF"/>
    <w:rsid w:val="005B5334"/>
    <w:rsid w:val="005B5E9B"/>
    <w:rsid w:val="005C1628"/>
    <w:rsid w:val="005C33AD"/>
    <w:rsid w:val="005C4C67"/>
    <w:rsid w:val="005C7661"/>
    <w:rsid w:val="005C7AD2"/>
    <w:rsid w:val="005D0522"/>
    <w:rsid w:val="005D333A"/>
    <w:rsid w:val="005D4383"/>
    <w:rsid w:val="005D7734"/>
    <w:rsid w:val="005E06D5"/>
    <w:rsid w:val="005E2773"/>
    <w:rsid w:val="005E3162"/>
    <w:rsid w:val="005E48B3"/>
    <w:rsid w:val="005E4EBB"/>
    <w:rsid w:val="005E5571"/>
    <w:rsid w:val="005E72BB"/>
    <w:rsid w:val="005E74B3"/>
    <w:rsid w:val="005F0E4F"/>
    <w:rsid w:val="005F2C0D"/>
    <w:rsid w:val="005F302D"/>
    <w:rsid w:val="005F35B1"/>
    <w:rsid w:val="005F45E9"/>
    <w:rsid w:val="005F48DF"/>
    <w:rsid w:val="005F532F"/>
    <w:rsid w:val="005F6F32"/>
    <w:rsid w:val="005F7A7A"/>
    <w:rsid w:val="00600A84"/>
    <w:rsid w:val="00600D9F"/>
    <w:rsid w:val="00602287"/>
    <w:rsid w:val="0060229D"/>
    <w:rsid w:val="006037AD"/>
    <w:rsid w:val="0060385B"/>
    <w:rsid w:val="00603DA5"/>
    <w:rsid w:val="0060501E"/>
    <w:rsid w:val="006054B1"/>
    <w:rsid w:val="00605A91"/>
    <w:rsid w:val="00606CA3"/>
    <w:rsid w:val="00610961"/>
    <w:rsid w:val="00612067"/>
    <w:rsid w:val="00612735"/>
    <w:rsid w:val="0061278B"/>
    <w:rsid w:val="00615426"/>
    <w:rsid w:val="0061749C"/>
    <w:rsid w:val="00621097"/>
    <w:rsid w:val="00622219"/>
    <w:rsid w:val="00623787"/>
    <w:rsid w:val="00624871"/>
    <w:rsid w:val="00631C5F"/>
    <w:rsid w:val="00632929"/>
    <w:rsid w:val="00632BF4"/>
    <w:rsid w:val="00634036"/>
    <w:rsid w:val="00634C49"/>
    <w:rsid w:val="00635890"/>
    <w:rsid w:val="00635D33"/>
    <w:rsid w:val="00636BFB"/>
    <w:rsid w:val="00640814"/>
    <w:rsid w:val="00640C33"/>
    <w:rsid w:val="00640D98"/>
    <w:rsid w:val="00641E9C"/>
    <w:rsid w:val="0064228C"/>
    <w:rsid w:val="00646AA4"/>
    <w:rsid w:val="00646D2B"/>
    <w:rsid w:val="00646F96"/>
    <w:rsid w:val="00647917"/>
    <w:rsid w:val="006505C2"/>
    <w:rsid w:val="00652415"/>
    <w:rsid w:val="00652A72"/>
    <w:rsid w:val="0065517F"/>
    <w:rsid w:val="006554BD"/>
    <w:rsid w:val="0065573F"/>
    <w:rsid w:val="006566FF"/>
    <w:rsid w:val="00656BFF"/>
    <w:rsid w:val="0066129D"/>
    <w:rsid w:val="00661814"/>
    <w:rsid w:val="00661FDA"/>
    <w:rsid w:val="00662C03"/>
    <w:rsid w:val="00665112"/>
    <w:rsid w:val="006678F3"/>
    <w:rsid w:val="006709E6"/>
    <w:rsid w:val="00670AEC"/>
    <w:rsid w:val="00672C03"/>
    <w:rsid w:val="006747D1"/>
    <w:rsid w:val="00675D86"/>
    <w:rsid w:val="0067784C"/>
    <w:rsid w:val="00680B41"/>
    <w:rsid w:val="006817A2"/>
    <w:rsid w:val="00681A88"/>
    <w:rsid w:val="0068255B"/>
    <w:rsid w:val="00682889"/>
    <w:rsid w:val="0068524D"/>
    <w:rsid w:val="006853EA"/>
    <w:rsid w:val="00686234"/>
    <w:rsid w:val="00687403"/>
    <w:rsid w:val="00690D27"/>
    <w:rsid w:val="00692195"/>
    <w:rsid w:val="00693081"/>
    <w:rsid w:val="00694F70"/>
    <w:rsid w:val="00695E8B"/>
    <w:rsid w:val="0069607C"/>
    <w:rsid w:val="006963B7"/>
    <w:rsid w:val="006A128C"/>
    <w:rsid w:val="006A2C8A"/>
    <w:rsid w:val="006A4B23"/>
    <w:rsid w:val="006A50D1"/>
    <w:rsid w:val="006A5192"/>
    <w:rsid w:val="006A6E0B"/>
    <w:rsid w:val="006B29AE"/>
    <w:rsid w:val="006B32CB"/>
    <w:rsid w:val="006B4EE0"/>
    <w:rsid w:val="006B5CA1"/>
    <w:rsid w:val="006B7EE5"/>
    <w:rsid w:val="006C042F"/>
    <w:rsid w:val="006C1487"/>
    <w:rsid w:val="006C1E37"/>
    <w:rsid w:val="006C2617"/>
    <w:rsid w:val="006C6241"/>
    <w:rsid w:val="006C6F0A"/>
    <w:rsid w:val="006D4945"/>
    <w:rsid w:val="006D63D0"/>
    <w:rsid w:val="006D7757"/>
    <w:rsid w:val="006E0242"/>
    <w:rsid w:val="006E0F0F"/>
    <w:rsid w:val="006E183C"/>
    <w:rsid w:val="006E1CE8"/>
    <w:rsid w:val="006E2AED"/>
    <w:rsid w:val="006E36CF"/>
    <w:rsid w:val="006E4B82"/>
    <w:rsid w:val="006E4E64"/>
    <w:rsid w:val="006E62A5"/>
    <w:rsid w:val="006E7AC9"/>
    <w:rsid w:val="006F307A"/>
    <w:rsid w:val="006F37E4"/>
    <w:rsid w:val="006F37EC"/>
    <w:rsid w:val="006F40A4"/>
    <w:rsid w:val="006F40EC"/>
    <w:rsid w:val="006F7D50"/>
    <w:rsid w:val="0070093B"/>
    <w:rsid w:val="007017D2"/>
    <w:rsid w:val="00701AC0"/>
    <w:rsid w:val="007030FA"/>
    <w:rsid w:val="00704691"/>
    <w:rsid w:val="00704E5C"/>
    <w:rsid w:val="00710E1A"/>
    <w:rsid w:val="00711EAA"/>
    <w:rsid w:val="00717029"/>
    <w:rsid w:val="007173D6"/>
    <w:rsid w:val="007174A1"/>
    <w:rsid w:val="00722969"/>
    <w:rsid w:val="00722BED"/>
    <w:rsid w:val="00724FF6"/>
    <w:rsid w:val="00726866"/>
    <w:rsid w:val="00727547"/>
    <w:rsid w:val="007300DE"/>
    <w:rsid w:val="00730151"/>
    <w:rsid w:val="00730AFF"/>
    <w:rsid w:val="00731877"/>
    <w:rsid w:val="00731AA8"/>
    <w:rsid w:val="0073260D"/>
    <w:rsid w:val="00733941"/>
    <w:rsid w:val="00733B6F"/>
    <w:rsid w:val="0073447C"/>
    <w:rsid w:val="007369F3"/>
    <w:rsid w:val="00736DB4"/>
    <w:rsid w:val="007438BD"/>
    <w:rsid w:val="00743CDE"/>
    <w:rsid w:val="007443CD"/>
    <w:rsid w:val="00744E97"/>
    <w:rsid w:val="00745236"/>
    <w:rsid w:val="00745401"/>
    <w:rsid w:val="00745D18"/>
    <w:rsid w:val="007467EB"/>
    <w:rsid w:val="00746C29"/>
    <w:rsid w:val="00746EF1"/>
    <w:rsid w:val="00747055"/>
    <w:rsid w:val="00747C9B"/>
    <w:rsid w:val="007548FE"/>
    <w:rsid w:val="007553D5"/>
    <w:rsid w:val="007557C5"/>
    <w:rsid w:val="007573EC"/>
    <w:rsid w:val="00757936"/>
    <w:rsid w:val="00760A47"/>
    <w:rsid w:val="0076126B"/>
    <w:rsid w:val="00761493"/>
    <w:rsid w:val="00762624"/>
    <w:rsid w:val="007629DC"/>
    <w:rsid w:val="00763DEA"/>
    <w:rsid w:val="0076445C"/>
    <w:rsid w:val="007648EB"/>
    <w:rsid w:val="007649E8"/>
    <w:rsid w:val="00764E63"/>
    <w:rsid w:val="007663CF"/>
    <w:rsid w:val="007707E0"/>
    <w:rsid w:val="007724A6"/>
    <w:rsid w:val="00774719"/>
    <w:rsid w:val="00774A0F"/>
    <w:rsid w:val="0078086B"/>
    <w:rsid w:val="00782A07"/>
    <w:rsid w:val="0078335A"/>
    <w:rsid w:val="007837CE"/>
    <w:rsid w:val="00786437"/>
    <w:rsid w:val="007865A7"/>
    <w:rsid w:val="00786A9C"/>
    <w:rsid w:val="00791609"/>
    <w:rsid w:val="007918F2"/>
    <w:rsid w:val="007920B3"/>
    <w:rsid w:val="00792D3B"/>
    <w:rsid w:val="0079304D"/>
    <w:rsid w:val="00793AF4"/>
    <w:rsid w:val="0079423C"/>
    <w:rsid w:val="00794DB9"/>
    <w:rsid w:val="00796EA7"/>
    <w:rsid w:val="00797E85"/>
    <w:rsid w:val="007A04C4"/>
    <w:rsid w:val="007A0A4B"/>
    <w:rsid w:val="007A1144"/>
    <w:rsid w:val="007A1221"/>
    <w:rsid w:val="007A1990"/>
    <w:rsid w:val="007A1E87"/>
    <w:rsid w:val="007A2637"/>
    <w:rsid w:val="007A383E"/>
    <w:rsid w:val="007A3C7D"/>
    <w:rsid w:val="007A5B43"/>
    <w:rsid w:val="007A6874"/>
    <w:rsid w:val="007A6F79"/>
    <w:rsid w:val="007A7A93"/>
    <w:rsid w:val="007B2118"/>
    <w:rsid w:val="007B24EE"/>
    <w:rsid w:val="007B2BC5"/>
    <w:rsid w:val="007B72F5"/>
    <w:rsid w:val="007B78D6"/>
    <w:rsid w:val="007B7A8B"/>
    <w:rsid w:val="007C0477"/>
    <w:rsid w:val="007C0A2B"/>
    <w:rsid w:val="007C1CB5"/>
    <w:rsid w:val="007C1E63"/>
    <w:rsid w:val="007C2893"/>
    <w:rsid w:val="007C2CF7"/>
    <w:rsid w:val="007D0E43"/>
    <w:rsid w:val="007D0FD7"/>
    <w:rsid w:val="007D4E02"/>
    <w:rsid w:val="007D7D35"/>
    <w:rsid w:val="007E0363"/>
    <w:rsid w:val="007E0DD9"/>
    <w:rsid w:val="007E11AF"/>
    <w:rsid w:val="007E1486"/>
    <w:rsid w:val="007E1689"/>
    <w:rsid w:val="007E406C"/>
    <w:rsid w:val="007E5188"/>
    <w:rsid w:val="007E7AED"/>
    <w:rsid w:val="007F017C"/>
    <w:rsid w:val="007F14F7"/>
    <w:rsid w:val="007F26B0"/>
    <w:rsid w:val="007F2DC0"/>
    <w:rsid w:val="007F4E9A"/>
    <w:rsid w:val="008003AE"/>
    <w:rsid w:val="0080155E"/>
    <w:rsid w:val="0080177F"/>
    <w:rsid w:val="008054F4"/>
    <w:rsid w:val="00805E9A"/>
    <w:rsid w:val="0080640B"/>
    <w:rsid w:val="0080650D"/>
    <w:rsid w:val="0080668E"/>
    <w:rsid w:val="00806FC2"/>
    <w:rsid w:val="00810BFA"/>
    <w:rsid w:val="008174D2"/>
    <w:rsid w:val="00821C71"/>
    <w:rsid w:val="00822158"/>
    <w:rsid w:val="00822990"/>
    <w:rsid w:val="00822CB2"/>
    <w:rsid w:val="00823BF0"/>
    <w:rsid w:val="008266BD"/>
    <w:rsid w:val="008268B0"/>
    <w:rsid w:val="00827126"/>
    <w:rsid w:val="0082735A"/>
    <w:rsid w:val="0083056B"/>
    <w:rsid w:val="00830A39"/>
    <w:rsid w:val="00830F08"/>
    <w:rsid w:val="00831857"/>
    <w:rsid w:val="00837928"/>
    <w:rsid w:val="00840C4A"/>
    <w:rsid w:val="0084168B"/>
    <w:rsid w:val="00841FC4"/>
    <w:rsid w:val="00842BB2"/>
    <w:rsid w:val="00842E26"/>
    <w:rsid w:val="00847333"/>
    <w:rsid w:val="00850674"/>
    <w:rsid w:val="00850EAB"/>
    <w:rsid w:val="00851656"/>
    <w:rsid w:val="00851A36"/>
    <w:rsid w:val="0085312B"/>
    <w:rsid w:val="0085525E"/>
    <w:rsid w:val="00857030"/>
    <w:rsid w:val="0085718A"/>
    <w:rsid w:val="008572BB"/>
    <w:rsid w:val="00857986"/>
    <w:rsid w:val="008609AA"/>
    <w:rsid w:val="00861D45"/>
    <w:rsid w:val="0086513E"/>
    <w:rsid w:val="008658CE"/>
    <w:rsid w:val="00865969"/>
    <w:rsid w:val="008677C1"/>
    <w:rsid w:val="00871237"/>
    <w:rsid w:val="008736E0"/>
    <w:rsid w:val="00873ED8"/>
    <w:rsid w:val="00874070"/>
    <w:rsid w:val="00875A59"/>
    <w:rsid w:val="0087656D"/>
    <w:rsid w:val="008770A7"/>
    <w:rsid w:val="00881B3E"/>
    <w:rsid w:val="00883A7A"/>
    <w:rsid w:val="008861CE"/>
    <w:rsid w:val="00886F70"/>
    <w:rsid w:val="00887163"/>
    <w:rsid w:val="00887890"/>
    <w:rsid w:val="008878D6"/>
    <w:rsid w:val="00887DFD"/>
    <w:rsid w:val="00890E59"/>
    <w:rsid w:val="00892FD9"/>
    <w:rsid w:val="008942D8"/>
    <w:rsid w:val="00894456"/>
    <w:rsid w:val="00894847"/>
    <w:rsid w:val="00896325"/>
    <w:rsid w:val="00896C8A"/>
    <w:rsid w:val="008A0D96"/>
    <w:rsid w:val="008A1A7F"/>
    <w:rsid w:val="008A1E95"/>
    <w:rsid w:val="008A323E"/>
    <w:rsid w:val="008A4CB5"/>
    <w:rsid w:val="008A4F5E"/>
    <w:rsid w:val="008A5931"/>
    <w:rsid w:val="008A6973"/>
    <w:rsid w:val="008A7A75"/>
    <w:rsid w:val="008B0D30"/>
    <w:rsid w:val="008B1E52"/>
    <w:rsid w:val="008B4283"/>
    <w:rsid w:val="008B4754"/>
    <w:rsid w:val="008C2963"/>
    <w:rsid w:val="008C3163"/>
    <w:rsid w:val="008C3274"/>
    <w:rsid w:val="008C4CC5"/>
    <w:rsid w:val="008C4F12"/>
    <w:rsid w:val="008C5EBB"/>
    <w:rsid w:val="008C6325"/>
    <w:rsid w:val="008C7A5E"/>
    <w:rsid w:val="008D0BB5"/>
    <w:rsid w:val="008D14C9"/>
    <w:rsid w:val="008D1FDB"/>
    <w:rsid w:val="008D4580"/>
    <w:rsid w:val="008D5DDD"/>
    <w:rsid w:val="008D5EE2"/>
    <w:rsid w:val="008D7281"/>
    <w:rsid w:val="008E0E3A"/>
    <w:rsid w:val="008E1B5B"/>
    <w:rsid w:val="008E251F"/>
    <w:rsid w:val="008E5CD4"/>
    <w:rsid w:val="008E5D87"/>
    <w:rsid w:val="008E603E"/>
    <w:rsid w:val="008E6BA5"/>
    <w:rsid w:val="008F0F17"/>
    <w:rsid w:val="008F2C1B"/>
    <w:rsid w:val="008F34AD"/>
    <w:rsid w:val="008F701B"/>
    <w:rsid w:val="00900F4D"/>
    <w:rsid w:val="00900FB9"/>
    <w:rsid w:val="00902713"/>
    <w:rsid w:val="0090416D"/>
    <w:rsid w:val="0090597B"/>
    <w:rsid w:val="0090672F"/>
    <w:rsid w:val="00911110"/>
    <w:rsid w:val="0091609F"/>
    <w:rsid w:val="009163AF"/>
    <w:rsid w:val="00917EC2"/>
    <w:rsid w:val="00925858"/>
    <w:rsid w:val="009259CD"/>
    <w:rsid w:val="009264B4"/>
    <w:rsid w:val="009324B3"/>
    <w:rsid w:val="00932633"/>
    <w:rsid w:val="00934C72"/>
    <w:rsid w:val="00935B01"/>
    <w:rsid w:val="00936091"/>
    <w:rsid w:val="009406C0"/>
    <w:rsid w:val="009417A4"/>
    <w:rsid w:val="00941CEA"/>
    <w:rsid w:val="00943346"/>
    <w:rsid w:val="00943508"/>
    <w:rsid w:val="009437F1"/>
    <w:rsid w:val="00945428"/>
    <w:rsid w:val="00945698"/>
    <w:rsid w:val="00945BD4"/>
    <w:rsid w:val="00945CE3"/>
    <w:rsid w:val="0095065F"/>
    <w:rsid w:val="00950E53"/>
    <w:rsid w:val="0095194A"/>
    <w:rsid w:val="00952EE4"/>
    <w:rsid w:val="009531C4"/>
    <w:rsid w:val="00953F0C"/>
    <w:rsid w:val="00954574"/>
    <w:rsid w:val="009554CA"/>
    <w:rsid w:val="0095622F"/>
    <w:rsid w:val="009565DA"/>
    <w:rsid w:val="009576FA"/>
    <w:rsid w:val="0096134A"/>
    <w:rsid w:val="00961A3B"/>
    <w:rsid w:val="00961F13"/>
    <w:rsid w:val="00962109"/>
    <w:rsid w:val="009630AC"/>
    <w:rsid w:val="009658CA"/>
    <w:rsid w:val="0096612E"/>
    <w:rsid w:val="00967398"/>
    <w:rsid w:val="00967B71"/>
    <w:rsid w:val="00970726"/>
    <w:rsid w:val="00970E34"/>
    <w:rsid w:val="0097252B"/>
    <w:rsid w:val="00973315"/>
    <w:rsid w:val="00973B59"/>
    <w:rsid w:val="009759D5"/>
    <w:rsid w:val="00982238"/>
    <w:rsid w:val="0098273B"/>
    <w:rsid w:val="0098279F"/>
    <w:rsid w:val="00983426"/>
    <w:rsid w:val="009852E3"/>
    <w:rsid w:val="009854DE"/>
    <w:rsid w:val="009862BF"/>
    <w:rsid w:val="009862DA"/>
    <w:rsid w:val="0098640B"/>
    <w:rsid w:val="00990B9F"/>
    <w:rsid w:val="00991243"/>
    <w:rsid w:val="009912C6"/>
    <w:rsid w:val="00991C8A"/>
    <w:rsid w:val="009940C3"/>
    <w:rsid w:val="00994B06"/>
    <w:rsid w:val="0099596D"/>
    <w:rsid w:val="00996666"/>
    <w:rsid w:val="00997666"/>
    <w:rsid w:val="00997773"/>
    <w:rsid w:val="00997860"/>
    <w:rsid w:val="009A02F7"/>
    <w:rsid w:val="009A032C"/>
    <w:rsid w:val="009A26F8"/>
    <w:rsid w:val="009B02C8"/>
    <w:rsid w:val="009B59AE"/>
    <w:rsid w:val="009B6425"/>
    <w:rsid w:val="009B7603"/>
    <w:rsid w:val="009C067F"/>
    <w:rsid w:val="009C107A"/>
    <w:rsid w:val="009C3581"/>
    <w:rsid w:val="009C361A"/>
    <w:rsid w:val="009C36B0"/>
    <w:rsid w:val="009C382B"/>
    <w:rsid w:val="009C4E1D"/>
    <w:rsid w:val="009C5297"/>
    <w:rsid w:val="009C6081"/>
    <w:rsid w:val="009C674F"/>
    <w:rsid w:val="009C6E88"/>
    <w:rsid w:val="009C6F91"/>
    <w:rsid w:val="009C77F7"/>
    <w:rsid w:val="009C7F68"/>
    <w:rsid w:val="009D007D"/>
    <w:rsid w:val="009D0693"/>
    <w:rsid w:val="009D07B9"/>
    <w:rsid w:val="009D0B9B"/>
    <w:rsid w:val="009D0D9F"/>
    <w:rsid w:val="009D1CB9"/>
    <w:rsid w:val="009D1F3C"/>
    <w:rsid w:val="009D3C98"/>
    <w:rsid w:val="009D4087"/>
    <w:rsid w:val="009D49F0"/>
    <w:rsid w:val="009D4B3F"/>
    <w:rsid w:val="009D50BE"/>
    <w:rsid w:val="009D5690"/>
    <w:rsid w:val="009D6829"/>
    <w:rsid w:val="009D69CD"/>
    <w:rsid w:val="009E12B4"/>
    <w:rsid w:val="009E25B9"/>
    <w:rsid w:val="009E45F5"/>
    <w:rsid w:val="009F3696"/>
    <w:rsid w:val="009F3F1B"/>
    <w:rsid w:val="009F5949"/>
    <w:rsid w:val="00A01BF7"/>
    <w:rsid w:val="00A04C8D"/>
    <w:rsid w:val="00A060D9"/>
    <w:rsid w:val="00A0628C"/>
    <w:rsid w:val="00A07E76"/>
    <w:rsid w:val="00A10159"/>
    <w:rsid w:val="00A126A6"/>
    <w:rsid w:val="00A13E7E"/>
    <w:rsid w:val="00A15593"/>
    <w:rsid w:val="00A15D1F"/>
    <w:rsid w:val="00A1795D"/>
    <w:rsid w:val="00A21822"/>
    <w:rsid w:val="00A236A9"/>
    <w:rsid w:val="00A23EF6"/>
    <w:rsid w:val="00A246CD"/>
    <w:rsid w:val="00A24D7B"/>
    <w:rsid w:val="00A24DF1"/>
    <w:rsid w:val="00A2588E"/>
    <w:rsid w:val="00A26EF6"/>
    <w:rsid w:val="00A27398"/>
    <w:rsid w:val="00A279F9"/>
    <w:rsid w:val="00A27E06"/>
    <w:rsid w:val="00A316EB"/>
    <w:rsid w:val="00A323D9"/>
    <w:rsid w:val="00A3270A"/>
    <w:rsid w:val="00A342E0"/>
    <w:rsid w:val="00A34657"/>
    <w:rsid w:val="00A37F0C"/>
    <w:rsid w:val="00A41B1B"/>
    <w:rsid w:val="00A41D47"/>
    <w:rsid w:val="00A423B7"/>
    <w:rsid w:val="00A43A00"/>
    <w:rsid w:val="00A44024"/>
    <w:rsid w:val="00A4445A"/>
    <w:rsid w:val="00A44960"/>
    <w:rsid w:val="00A477A3"/>
    <w:rsid w:val="00A507A3"/>
    <w:rsid w:val="00A51578"/>
    <w:rsid w:val="00A51634"/>
    <w:rsid w:val="00A52198"/>
    <w:rsid w:val="00A5401D"/>
    <w:rsid w:val="00A54A54"/>
    <w:rsid w:val="00A557C1"/>
    <w:rsid w:val="00A615FF"/>
    <w:rsid w:val="00A645DC"/>
    <w:rsid w:val="00A64B7F"/>
    <w:rsid w:val="00A64DED"/>
    <w:rsid w:val="00A65B65"/>
    <w:rsid w:val="00A65D91"/>
    <w:rsid w:val="00A675EC"/>
    <w:rsid w:val="00A721CC"/>
    <w:rsid w:val="00A7249F"/>
    <w:rsid w:val="00A72A66"/>
    <w:rsid w:val="00A75301"/>
    <w:rsid w:val="00A764D3"/>
    <w:rsid w:val="00A76C13"/>
    <w:rsid w:val="00A82A3F"/>
    <w:rsid w:val="00A839AD"/>
    <w:rsid w:val="00A8527E"/>
    <w:rsid w:val="00A85444"/>
    <w:rsid w:val="00A87A94"/>
    <w:rsid w:val="00A92C1F"/>
    <w:rsid w:val="00A92D82"/>
    <w:rsid w:val="00A9456E"/>
    <w:rsid w:val="00A95E01"/>
    <w:rsid w:val="00A96034"/>
    <w:rsid w:val="00AA07C9"/>
    <w:rsid w:val="00AA0803"/>
    <w:rsid w:val="00AA2214"/>
    <w:rsid w:val="00AA26FC"/>
    <w:rsid w:val="00AA2DE4"/>
    <w:rsid w:val="00AA5290"/>
    <w:rsid w:val="00AA58F0"/>
    <w:rsid w:val="00AB0CCD"/>
    <w:rsid w:val="00AB20E8"/>
    <w:rsid w:val="00AB259D"/>
    <w:rsid w:val="00AB640A"/>
    <w:rsid w:val="00AC0043"/>
    <w:rsid w:val="00AC30D7"/>
    <w:rsid w:val="00AC3318"/>
    <w:rsid w:val="00AC4E52"/>
    <w:rsid w:val="00AC5333"/>
    <w:rsid w:val="00AC6D55"/>
    <w:rsid w:val="00AC7BF3"/>
    <w:rsid w:val="00AD0152"/>
    <w:rsid w:val="00AD0726"/>
    <w:rsid w:val="00AD0B84"/>
    <w:rsid w:val="00AD15CB"/>
    <w:rsid w:val="00AD19CE"/>
    <w:rsid w:val="00AD2296"/>
    <w:rsid w:val="00AD31D3"/>
    <w:rsid w:val="00AD4493"/>
    <w:rsid w:val="00AD5B47"/>
    <w:rsid w:val="00AD6C7F"/>
    <w:rsid w:val="00AE0925"/>
    <w:rsid w:val="00AE1E7D"/>
    <w:rsid w:val="00AE3887"/>
    <w:rsid w:val="00AE59C1"/>
    <w:rsid w:val="00AE61EB"/>
    <w:rsid w:val="00AF51A1"/>
    <w:rsid w:val="00AF53C8"/>
    <w:rsid w:val="00AF5469"/>
    <w:rsid w:val="00AF5E61"/>
    <w:rsid w:val="00B00828"/>
    <w:rsid w:val="00B018DA"/>
    <w:rsid w:val="00B01C0E"/>
    <w:rsid w:val="00B05542"/>
    <w:rsid w:val="00B057BF"/>
    <w:rsid w:val="00B11C08"/>
    <w:rsid w:val="00B11F88"/>
    <w:rsid w:val="00B1379F"/>
    <w:rsid w:val="00B14ECE"/>
    <w:rsid w:val="00B15D8C"/>
    <w:rsid w:val="00B16893"/>
    <w:rsid w:val="00B16C10"/>
    <w:rsid w:val="00B173A9"/>
    <w:rsid w:val="00B20B7F"/>
    <w:rsid w:val="00B21484"/>
    <w:rsid w:val="00B21644"/>
    <w:rsid w:val="00B23A74"/>
    <w:rsid w:val="00B2400F"/>
    <w:rsid w:val="00B26809"/>
    <w:rsid w:val="00B27CEB"/>
    <w:rsid w:val="00B31C37"/>
    <w:rsid w:val="00B3241C"/>
    <w:rsid w:val="00B3403B"/>
    <w:rsid w:val="00B3423E"/>
    <w:rsid w:val="00B3796D"/>
    <w:rsid w:val="00B40E60"/>
    <w:rsid w:val="00B410AB"/>
    <w:rsid w:val="00B42688"/>
    <w:rsid w:val="00B42CE0"/>
    <w:rsid w:val="00B4453E"/>
    <w:rsid w:val="00B4480A"/>
    <w:rsid w:val="00B44828"/>
    <w:rsid w:val="00B50E2D"/>
    <w:rsid w:val="00B53712"/>
    <w:rsid w:val="00B55014"/>
    <w:rsid w:val="00B566EA"/>
    <w:rsid w:val="00B56C21"/>
    <w:rsid w:val="00B61DDC"/>
    <w:rsid w:val="00B63B76"/>
    <w:rsid w:val="00B6441D"/>
    <w:rsid w:val="00B64732"/>
    <w:rsid w:val="00B64D2A"/>
    <w:rsid w:val="00B65A46"/>
    <w:rsid w:val="00B70D78"/>
    <w:rsid w:val="00B710D8"/>
    <w:rsid w:val="00B7232D"/>
    <w:rsid w:val="00B727F7"/>
    <w:rsid w:val="00B77D89"/>
    <w:rsid w:val="00B80D1C"/>
    <w:rsid w:val="00B81C0A"/>
    <w:rsid w:val="00B825D1"/>
    <w:rsid w:val="00B82992"/>
    <w:rsid w:val="00B82E05"/>
    <w:rsid w:val="00B8326B"/>
    <w:rsid w:val="00B83D72"/>
    <w:rsid w:val="00B857DF"/>
    <w:rsid w:val="00B86664"/>
    <w:rsid w:val="00B870DD"/>
    <w:rsid w:val="00B932A7"/>
    <w:rsid w:val="00B934AD"/>
    <w:rsid w:val="00B939D0"/>
    <w:rsid w:val="00B93C37"/>
    <w:rsid w:val="00B943D4"/>
    <w:rsid w:val="00B962A8"/>
    <w:rsid w:val="00B97553"/>
    <w:rsid w:val="00B97810"/>
    <w:rsid w:val="00B978A5"/>
    <w:rsid w:val="00B9799A"/>
    <w:rsid w:val="00BA05C2"/>
    <w:rsid w:val="00BA12D7"/>
    <w:rsid w:val="00BA3A80"/>
    <w:rsid w:val="00BA5638"/>
    <w:rsid w:val="00BA5D40"/>
    <w:rsid w:val="00BA775E"/>
    <w:rsid w:val="00BB0182"/>
    <w:rsid w:val="00BB2E6A"/>
    <w:rsid w:val="00BB34BB"/>
    <w:rsid w:val="00BB3CF7"/>
    <w:rsid w:val="00BB3F79"/>
    <w:rsid w:val="00BB5B28"/>
    <w:rsid w:val="00BB66FA"/>
    <w:rsid w:val="00BB7C3A"/>
    <w:rsid w:val="00BC055B"/>
    <w:rsid w:val="00BC1270"/>
    <w:rsid w:val="00BC28A9"/>
    <w:rsid w:val="00BC3014"/>
    <w:rsid w:val="00BC48B7"/>
    <w:rsid w:val="00BC590D"/>
    <w:rsid w:val="00BC79E0"/>
    <w:rsid w:val="00BD0B42"/>
    <w:rsid w:val="00BD1A7B"/>
    <w:rsid w:val="00BD376D"/>
    <w:rsid w:val="00BD384A"/>
    <w:rsid w:val="00BD44A5"/>
    <w:rsid w:val="00BD4E02"/>
    <w:rsid w:val="00BD5AE0"/>
    <w:rsid w:val="00BE1C5B"/>
    <w:rsid w:val="00BE3592"/>
    <w:rsid w:val="00BE6C6E"/>
    <w:rsid w:val="00BF2559"/>
    <w:rsid w:val="00BF3160"/>
    <w:rsid w:val="00BF34CE"/>
    <w:rsid w:val="00BF3E63"/>
    <w:rsid w:val="00BF4761"/>
    <w:rsid w:val="00BF5D98"/>
    <w:rsid w:val="00BF60E3"/>
    <w:rsid w:val="00BF62B6"/>
    <w:rsid w:val="00C0030F"/>
    <w:rsid w:val="00C00BA7"/>
    <w:rsid w:val="00C012FF"/>
    <w:rsid w:val="00C016CD"/>
    <w:rsid w:val="00C019B9"/>
    <w:rsid w:val="00C01D19"/>
    <w:rsid w:val="00C0444F"/>
    <w:rsid w:val="00C045A8"/>
    <w:rsid w:val="00C05755"/>
    <w:rsid w:val="00C06587"/>
    <w:rsid w:val="00C07657"/>
    <w:rsid w:val="00C07E40"/>
    <w:rsid w:val="00C11583"/>
    <w:rsid w:val="00C1219E"/>
    <w:rsid w:val="00C170A4"/>
    <w:rsid w:val="00C203E1"/>
    <w:rsid w:val="00C248B5"/>
    <w:rsid w:val="00C24D4A"/>
    <w:rsid w:val="00C2544A"/>
    <w:rsid w:val="00C260D8"/>
    <w:rsid w:val="00C27F13"/>
    <w:rsid w:val="00C3142D"/>
    <w:rsid w:val="00C325C6"/>
    <w:rsid w:val="00C353C2"/>
    <w:rsid w:val="00C35EAA"/>
    <w:rsid w:val="00C35FD3"/>
    <w:rsid w:val="00C361C9"/>
    <w:rsid w:val="00C37748"/>
    <w:rsid w:val="00C379F3"/>
    <w:rsid w:val="00C41C17"/>
    <w:rsid w:val="00C42076"/>
    <w:rsid w:val="00C43960"/>
    <w:rsid w:val="00C46C2E"/>
    <w:rsid w:val="00C502C8"/>
    <w:rsid w:val="00C50AB3"/>
    <w:rsid w:val="00C511F7"/>
    <w:rsid w:val="00C513FA"/>
    <w:rsid w:val="00C601E6"/>
    <w:rsid w:val="00C6063F"/>
    <w:rsid w:val="00C612F4"/>
    <w:rsid w:val="00C62142"/>
    <w:rsid w:val="00C63604"/>
    <w:rsid w:val="00C63C91"/>
    <w:rsid w:val="00C651AC"/>
    <w:rsid w:val="00C65376"/>
    <w:rsid w:val="00C659B4"/>
    <w:rsid w:val="00C667CE"/>
    <w:rsid w:val="00C669F4"/>
    <w:rsid w:val="00C70864"/>
    <w:rsid w:val="00C74B2E"/>
    <w:rsid w:val="00C7588D"/>
    <w:rsid w:val="00C7707F"/>
    <w:rsid w:val="00C80217"/>
    <w:rsid w:val="00C81D06"/>
    <w:rsid w:val="00C82B24"/>
    <w:rsid w:val="00C83FF2"/>
    <w:rsid w:val="00C8412B"/>
    <w:rsid w:val="00C8462E"/>
    <w:rsid w:val="00C84715"/>
    <w:rsid w:val="00C84919"/>
    <w:rsid w:val="00C905F6"/>
    <w:rsid w:val="00C90F10"/>
    <w:rsid w:val="00C9122C"/>
    <w:rsid w:val="00C92A51"/>
    <w:rsid w:val="00C949B2"/>
    <w:rsid w:val="00C96013"/>
    <w:rsid w:val="00C96741"/>
    <w:rsid w:val="00CA14A3"/>
    <w:rsid w:val="00CA21C5"/>
    <w:rsid w:val="00CA2E44"/>
    <w:rsid w:val="00CA47D3"/>
    <w:rsid w:val="00CA4B69"/>
    <w:rsid w:val="00CA4F67"/>
    <w:rsid w:val="00CA60B9"/>
    <w:rsid w:val="00CA773C"/>
    <w:rsid w:val="00CB26F7"/>
    <w:rsid w:val="00CB383E"/>
    <w:rsid w:val="00CB450E"/>
    <w:rsid w:val="00CB4F2B"/>
    <w:rsid w:val="00CB5143"/>
    <w:rsid w:val="00CB5B18"/>
    <w:rsid w:val="00CB7B89"/>
    <w:rsid w:val="00CC0E20"/>
    <w:rsid w:val="00CC2660"/>
    <w:rsid w:val="00CC2B35"/>
    <w:rsid w:val="00CC2D67"/>
    <w:rsid w:val="00CC4122"/>
    <w:rsid w:val="00CC48EC"/>
    <w:rsid w:val="00CC4BAD"/>
    <w:rsid w:val="00CC52BE"/>
    <w:rsid w:val="00CC62D5"/>
    <w:rsid w:val="00CD0420"/>
    <w:rsid w:val="00CD6A76"/>
    <w:rsid w:val="00CD74F7"/>
    <w:rsid w:val="00CE24EA"/>
    <w:rsid w:val="00CE4B58"/>
    <w:rsid w:val="00CE4BA5"/>
    <w:rsid w:val="00CE536F"/>
    <w:rsid w:val="00CE66DB"/>
    <w:rsid w:val="00CE7338"/>
    <w:rsid w:val="00CF2818"/>
    <w:rsid w:val="00CF305C"/>
    <w:rsid w:val="00CF3101"/>
    <w:rsid w:val="00CF3982"/>
    <w:rsid w:val="00CF4703"/>
    <w:rsid w:val="00CF555A"/>
    <w:rsid w:val="00D003D8"/>
    <w:rsid w:val="00D00B19"/>
    <w:rsid w:val="00D05400"/>
    <w:rsid w:val="00D06CC0"/>
    <w:rsid w:val="00D10FDD"/>
    <w:rsid w:val="00D116BA"/>
    <w:rsid w:val="00D11718"/>
    <w:rsid w:val="00D11825"/>
    <w:rsid w:val="00D11C35"/>
    <w:rsid w:val="00D12A6E"/>
    <w:rsid w:val="00D141E7"/>
    <w:rsid w:val="00D14AB7"/>
    <w:rsid w:val="00D175FC"/>
    <w:rsid w:val="00D209B6"/>
    <w:rsid w:val="00D212E0"/>
    <w:rsid w:val="00D2161F"/>
    <w:rsid w:val="00D222B6"/>
    <w:rsid w:val="00D23EAD"/>
    <w:rsid w:val="00D24498"/>
    <w:rsid w:val="00D24D07"/>
    <w:rsid w:val="00D25232"/>
    <w:rsid w:val="00D270DD"/>
    <w:rsid w:val="00D2774D"/>
    <w:rsid w:val="00D27D37"/>
    <w:rsid w:val="00D27FAE"/>
    <w:rsid w:val="00D30119"/>
    <w:rsid w:val="00D30387"/>
    <w:rsid w:val="00D303C7"/>
    <w:rsid w:val="00D32EB0"/>
    <w:rsid w:val="00D34821"/>
    <w:rsid w:val="00D36A8F"/>
    <w:rsid w:val="00D37296"/>
    <w:rsid w:val="00D37D1C"/>
    <w:rsid w:val="00D37F00"/>
    <w:rsid w:val="00D41A33"/>
    <w:rsid w:val="00D41A7A"/>
    <w:rsid w:val="00D42805"/>
    <w:rsid w:val="00D50979"/>
    <w:rsid w:val="00D50FE5"/>
    <w:rsid w:val="00D51617"/>
    <w:rsid w:val="00D526ED"/>
    <w:rsid w:val="00D53934"/>
    <w:rsid w:val="00D6081B"/>
    <w:rsid w:val="00D61FC9"/>
    <w:rsid w:val="00D62E81"/>
    <w:rsid w:val="00D63F69"/>
    <w:rsid w:val="00D65A4E"/>
    <w:rsid w:val="00D668A7"/>
    <w:rsid w:val="00D67045"/>
    <w:rsid w:val="00D70EA3"/>
    <w:rsid w:val="00D71AC2"/>
    <w:rsid w:val="00D72119"/>
    <w:rsid w:val="00D74F45"/>
    <w:rsid w:val="00D758FF"/>
    <w:rsid w:val="00D764DF"/>
    <w:rsid w:val="00D82AD6"/>
    <w:rsid w:val="00D83803"/>
    <w:rsid w:val="00D85C98"/>
    <w:rsid w:val="00D87699"/>
    <w:rsid w:val="00D928E5"/>
    <w:rsid w:val="00D934D9"/>
    <w:rsid w:val="00D94804"/>
    <w:rsid w:val="00D96B23"/>
    <w:rsid w:val="00D975C2"/>
    <w:rsid w:val="00D9799D"/>
    <w:rsid w:val="00DA035E"/>
    <w:rsid w:val="00DA2E45"/>
    <w:rsid w:val="00DA33CC"/>
    <w:rsid w:val="00DA4631"/>
    <w:rsid w:val="00DA576D"/>
    <w:rsid w:val="00DA688F"/>
    <w:rsid w:val="00DA714E"/>
    <w:rsid w:val="00DB17B8"/>
    <w:rsid w:val="00DB24B2"/>
    <w:rsid w:val="00DB43A0"/>
    <w:rsid w:val="00DB44DE"/>
    <w:rsid w:val="00DB483C"/>
    <w:rsid w:val="00DB48CC"/>
    <w:rsid w:val="00DB5113"/>
    <w:rsid w:val="00DB634F"/>
    <w:rsid w:val="00DC095D"/>
    <w:rsid w:val="00DC0F1E"/>
    <w:rsid w:val="00DC0F2B"/>
    <w:rsid w:val="00DC18C5"/>
    <w:rsid w:val="00DC21EB"/>
    <w:rsid w:val="00DC2674"/>
    <w:rsid w:val="00DC3094"/>
    <w:rsid w:val="00DC666E"/>
    <w:rsid w:val="00DC6AB0"/>
    <w:rsid w:val="00DC7DD5"/>
    <w:rsid w:val="00DD160F"/>
    <w:rsid w:val="00DD1E81"/>
    <w:rsid w:val="00DD323D"/>
    <w:rsid w:val="00DD3328"/>
    <w:rsid w:val="00DD4EB0"/>
    <w:rsid w:val="00DD53CB"/>
    <w:rsid w:val="00DD5600"/>
    <w:rsid w:val="00DD75E5"/>
    <w:rsid w:val="00DD7919"/>
    <w:rsid w:val="00DD7DCE"/>
    <w:rsid w:val="00DE136F"/>
    <w:rsid w:val="00DE28CD"/>
    <w:rsid w:val="00DE43C2"/>
    <w:rsid w:val="00DE54C5"/>
    <w:rsid w:val="00DE5CFF"/>
    <w:rsid w:val="00DE5D0F"/>
    <w:rsid w:val="00DE6AD2"/>
    <w:rsid w:val="00DE6DEA"/>
    <w:rsid w:val="00DE733D"/>
    <w:rsid w:val="00DF17CD"/>
    <w:rsid w:val="00DF1AB3"/>
    <w:rsid w:val="00DF1DDC"/>
    <w:rsid w:val="00DF2D71"/>
    <w:rsid w:val="00DF4BB9"/>
    <w:rsid w:val="00DF5B58"/>
    <w:rsid w:val="00DF71F1"/>
    <w:rsid w:val="00DF7937"/>
    <w:rsid w:val="00E014F6"/>
    <w:rsid w:val="00E01669"/>
    <w:rsid w:val="00E01D4D"/>
    <w:rsid w:val="00E021F2"/>
    <w:rsid w:val="00E022E3"/>
    <w:rsid w:val="00E02824"/>
    <w:rsid w:val="00E03457"/>
    <w:rsid w:val="00E04081"/>
    <w:rsid w:val="00E041F2"/>
    <w:rsid w:val="00E046FD"/>
    <w:rsid w:val="00E060BB"/>
    <w:rsid w:val="00E06B5F"/>
    <w:rsid w:val="00E07BDC"/>
    <w:rsid w:val="00E10057"/>
    <w:rsid w:val="00E11A27"/>
    <w:rsid w:val="00E126CE"/>
    <w:rsid w:val="00E151CB"/>
    <w:rsid w:val="00E161CE"/>
    <w:rsid w:val="00E17BC7"/>
    <w:rsid w:val="00E20DB5"/>
    <w:rsid w:val="00E20DE4"/>
    <w:rsid w:val="00E22BC0"/>
    <w:rsid w:val="00E239C2"/>
    <w:rsid w:val="00E23E1D"/>
    <w:rsid w:val="00E25B52"/>
    <w:rsid w:val="00E25C16"/>
    <w:rsid w:val="00E273CA"/>
    <w:rsid w:val="00E34468"/>
    <w:rsid w:val="00E346FC"/>
    <w:rsid w:val="00E359B5"/>
    <w:rsid w:val="00E35C6A"/>
    <w:rsid w:val="00E35D10"/>
    <w:rsid w:val="00E35FE2"/>
    <w:rsid w:val="00E36CDE"/>
    <w:rsid w:val="00E37287"/>
    <w:rsid w:val="00E4214E"/>
    <w:rsid w:val="00E42C6E"/>
    <w:rsid w:val="00E448C0"/>
    <w:rsid w:val="00E45308"/>
    <w:rsid w:val="00E45FD8"/>
    <w:rsid w:val="00E46550"/>
    <w:rsid w:val="00E47FA9"/>
    <w:rsid w:val="00E523EF"/>
    <w:rsid w:val="00E53474"/>
    <w:rsid w:val="00E5699A"/>
    <w:rsid w:val="00E56FBE"/>
    <w:rsid w:val="00E60395"/>
    <w:rsid w:val="00E60A1F"/>
    <w:rsid w:val="00E6153A"/>
    <w:rsid w:val="00E6252A"/>
    <w:rsid w:val="00E626A8"/>
    <w:rsid w:val="00E62BFC"/>
    <w:rsid w:val="00E65A01"/>
    <w:rsid w:val="00E65B84"/>
    <w:rsid w:val="00E66D76"/>
    <w:rsid w:val="00E727E6"/>
    <w:rsid w:val="00E7311E"/>
    <w:rsid w:val="00E74C8C"/>
    <w:rsid w:val="00E765E9"/>
    <w:rsid w:val="00E77878"/>
    <w:rsid w:val="00E81F86"/>
    <w:rsid w:val="00E86C8B"/>
    <w:rsid w:val="00E937EE"/>
    <w:rsid w:val="00E93932"/>
    <w:rsid w:val="00E95D36"/>
    <w:rsid w:val="00E96AFC"/>
    <w:rsid w:val="00E96BD3"/>
    <w:rsid w:val="00EA0323"/>
    <w:rsid w:val="00EA2038"/>
    <w:rsid w:val="00EA26D6"/>
    <w:rsid w:val="00EA5A45"/>
    <w:rsid w:val="00EA5B04"/>
    <w:rsid w:val="00EA66A6"/>
    <w:rsid w:val="00EB092A"/>
    <w:rsid w:val="00EB3830"/>
    <w:rsid w:val="00EB4E74"/>
    <w:rsid w:val="00EC0AEB"/>
    <w:rsid w:val="00EC1EC5"/>
    <w:rsid w:val="00EC268D"/>
    <w:rsid w:val="00EC27E4"/>
    <w:rsid w:val="00EC29C5"/>
    <w:rsid w:val="00EC67D2"/>
    <w:rsid w:val="00EC7B31"/>
    <w:rsid w:val="00ED393C"/>
    <w:rsid w:val="00ED3C97"/>
    <w:rsid w:val="00ED4939"/>
    <w:rsid w:val="00ED608E"/>
    <w:rsid w:val="00ED7F60"/>
    <w:rsid w:val="00EE52EA"/>
    <w:rsid w:val="00EE679D"/>
    <w:rsid w:val="00EE73A3"/>
    <w:rsid w:val="00EE7B54"/>
    <w:rsid w:val="00EE7C91"/>
    <w:rsid w:val="00F0199F"/>
    <w:rsid w:val="00F01DF8"/>
    <w:rsid w:val="00F0261A"/>
    <w:rsid w:val="00F026D2"/>
    <w:rsid w:val="00F04839"/>
    <w:rsid w:val="00F04E8B"/>
    <w:rsid w:val="00F071EC"/>
    <w:rsid w:val="00F072A9"/>
    <w:rsid w:val="00F12613"/>
    <w:rsid w:val="00F133D4"/>
    <w:rsid w:val="00F162C2"/>
    <w:rsid w:val="00F167BE"/>
    <w:rsid w:val="00F2047F"/>
    <w:rsid w:val="00F218FF"/>
    <w:rsid w:val="00F23306"/>
    <w:rsid w:val="00F24AF5"/>
    <w:rsid w:val="00F25BEC"/>
    <w:rsid w:val="00F300BB"/>
    <w:rsid w:val="00F30398"/>
    <w:rsid w:val="00F30FD7"/>
    <w:rsid w:val="00F314A0"/>
    <w:rsid w:val="00F329FC"/>
    <w:rsid w:val="00F32C6B"/>
    <w:rsid w:val="00F33889"/>
    <w:rsid w:val="00F33CB8"/>
    <w:rsid w:val="00F344BE"/>
    <w:rsid w:val="00F34C2C"/>
    <w:rsid w:val="00F3599D"/>
    <w:rsid w:val="00F368EB"/>
    <w:rsid w:val="00F408D5"/>
    <w:rsid w:val="00F426E7"/>
    <w:rsid w:val="00F432FF"/>
    <w:rsid w:val="00F433CC"/>
    <w:rsid w:val="00F45E5F"/>
    <w:rsid w:val="00F4770A"/>
    <w:rsid w:val="00F545B4"/>
    <w:rsid w:val="00F54F0A"/>
    <w:rsid w:val="00F55C69"/>
    <w:rsid w:val="00F560F2"/>
    <w:rsid w:val="00F56797"/>
    <w:rsid w:val="00F601A4"/>
    <w:rsid w:val="00F648FD"/>
    <w:rsid w:val="00F66984"/>
    <w:rsid w:val="00F66E90"/>
    <w:rsid w:val="00F67BFA"/>
    <w:rsid w:val="00F7125D"/>
    <w:rsid w:val="00F7258B"/>
    <w:rsid w:val="00F743C0"/>
    <w:rsid w:val="00F74A7A"/>
    <w:rsid w:val="00F76B0F"/>
    <w:rsid w:val="00F773DC"/>
    <w:rsid w:val="00F80564"/>
    <w:rsid w:val="00F818C8"/>
    <w:rsid w:val="00F81ECC"/>
    <w:rsid w:val="00F86FED"/>
    <w:rsid w:val="00F875E0"/>
    <w:rsid w:val="00F87A19"/>
    <w:rsid w:val="00F87AA0"/>
    <w:rsid w:val="00F91965"/>
    <w:rsid w:val="00F92CBC"/>
    <w:rsid w:val="00F93520"/>
    <w:rsid w:val="00F93C65"/>
    <w:rsid w:val="00F94548"/>
    <w:rsid w:val="00F95F40"/>
    <w:rsid w:val="00F975CA"/>
    <w:rsid w:val="00FA0E1F"/>
    <w:rsid w:val="00FA2715"/>
    <w:rsid w:val="00FA533A"/>
    <w:rsid w:val="00FB0D8B"/>
    <w:rsid w:val="00FB180E"/>
    <w:rsid w:val="00FB2BC9"/>
    <w:rsid w:val="00FB365A"/>
    <w:rsid w:val="00FB722A"/>
    <w:rsid w:val="00FB7972"/>
    <w:rsid w:val="00FB7E3B"/>
    <w:rsid w:val="00FB7F7A"/>
    <w:rsid w:val="00FC1C8D"/>
    <w:rsid w:val="00FC394B"/>
    <w:rsid w:val="00FC6D0C"/>
    <w:rsid w:val="00FC7DF8"/>
    <w:rsid w:val="00FD0D31"/>
    <w:rsid w:val="00FD2152"/>
    <w:rsid w:val="00FD4671"/>
    <w:rsid w:val="00FD5294"/>
    <w:rsid w:val="00FD679C"/>
    <w:rsid w:val="00FD7506"/>
    <w:rsid w:val="00FD7E6A"/>
    <w:rsid w:val="00FD7F40"/>
    <w:rsid w:val="00FE01FB"/>
    <w:rsid w:val="00FE030C"/>
    <w:rsid w:val="00FE0446"/>
    <w:rsid w:val="00FE325C"/>
    <w:rsid w:val="00FE390E"/>
    <w:rsid w:val="00FE5295"/>
    <w:rsid w:val="00FE70B8"/>
    <w:rsid w:val="00FE77D6"/>
    <w:rsid w:val="00FF0F33"/>
    <w:rsid w:val="00FF1503"/>
    <w:rsid w:val="00FF31EF"/>
    <w:rsid w:val="00FF4288"/>
    <w:rsid w:val="00FF47A9"/>
    <w:rsid w:val="00FF4AED"/>
    <w:rsid w:val="00FF4C00"/>
    <w:rsid w:val="00FF52CD"/>
    <w:rsid w:val="00FF5B17"/>
    <w:rsid w:val="00FF7D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45E2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heading 3"/>
    <w:aliases w:val="Обычный 2"/>
    <w:basedOn w:val="a0"/>
    <w:next w:val="a0"/>
    <w:link w:val="30"/>
    <w:qFormat/>
    <w:rsid w:val="00062F2D"/>
    <w:pPr>
      <w:spacing w:before="100" w:beforeAutospacing="1" w:after="100" w:afterAutospacing="1"/>
      <w:outlineLvl w:val="2"/>
    </w:pPr>
    <w:rPr>
      <w:b/>
      <w:bCs/>
      <w:szCs w:val="27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345E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link w:val="a6"/>
    <w:uiPriority w:val="1"/>
    <w:qFormat/>
    <w:rsid w:val="00074B47"/>
    <w:pPr>
      <w:spacing w:after="0" w:line="240" w:lineRule="auto"/>
    </w:pPr>
  </w:style>
  <w:style w:type="paragraph" w:styleId="a7">
    <w:name w:val="Balloon Text"/>
    <w:basedOn w:val="a0"/>
    <w:link w:val="a8"/>
    <w:uiPriority w:val="99"/>
    <w:semiHidden/>
    <w:unhideWhenUsed/>
    <w:rsid w:val="006A4B23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1"/>
    <w:link w:val="a7"/>
    <w:uiPriority w:val="99"/>
    <w:semiHidden/>
    <w:rsid w:val="006A4B23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Strong"/>
    <w:uiPriority w:val="22"/>
    <w:qFormat/>
    <w:rsid w:val="006C2617"/>
    <w:rPr>
      <w:b/>
      <w:bCs/>
    </w:rPr>
  </w:style>
  <w:style w:type="character" w:customStyle="1" w:styleId="FontStyle12">
    <w:name w:val="Font Style12"/>
    <w:uiPriority w:val="99"/>
    <w:rsid w:val="004320C2"/>
    <w:rPr>
      <w:rFonts w:ascii="Times New Roman" w:hAnsi="Times New Roman" w:cs="Times New Roman"/>
      <w:sz w:val="18"/>
      <w:szCs w:val="18"/>
    </w:rPr>
  </w:style>
  <w:style w:type="paragraph" w:customStyle="1" w:styleId="Style12">
    <w:name w:val="Style12"/>
    <w:basedOn w:val="a0"/>
    <w:uiPriority w:val="99"/>
    <w:rsid w:val="004320C2"/>
    <w:pPr>
      <w:widowControl w:val="0"/>
      <w:autoSpaceDE w:val="0"/>
      <w:autoSpaceDN w:val="0"/>
      <w:adjustRightInd w:val="0"/>
      <w:spacing w:line="235" w:lineRule="exact"/>
      <w:ind w:hanging="998"/>
    </w:pPr>
    <w:rPr>
      <w:sz w:val="24"/>
      <w:szCs w:val="24"/>
    </w:rPr>
  </w:style>
  <w:style w:type="character" w:customStyle="1" w:styleId="FontStyle17">
    <w:name w:val="Font Style17"/>
    <w:uiPriority w:val="99"/>
    <w:rsid w:val="004320C2"/>
    <w:rPr>
      <w:rFonts w:ascii="Times New Roman" w:hAnsi="Times New Roman" w:cs="Times New Roman"/>
      <w:b/>
      <w:bCs/>
      <w:sz w:val="20"/>
      <w:szCs w:val="20"/>
    </w:rPr>
  </w:style>
  <w:style w:type="paragraph" w:styleId="aa">
    <w:name w:val="Normal (Web)"/>
    <w:basedOn w:val="a0"/>
    <w:rsid w:val="0013184B"/>
    <w:pPr>
      <w:suppressAutoHyphens/>
      <w:spacing w:before="280" w:after="280"/>
    </w:pPr>
    <w:rPr>
      <w:sz w:val="24"/>
      <w:szCs w:val="24"/>
      <w:lang w:eastAsia="ar-SA"/>
    </w:rPr>
  </w:style>
  <w:style w:type="character" w:styleId="ab">
    <w:name w:val="Emphasis"/>
    <w:uiPriority w:val="20"/>
    <w:qFormat/>
    <w:rsid w:val="00564118"/>
    <w:rPr>
      <w:i/>
      <w:iCs/>
    </w:rPr>
  </w:style>
  <w:style w:type="paragraph" w:styleId="ac">
    <w:name w:val="List Paragraph"/>
    <w:basedOn w:val="a0"/>
    <w:link w:val="ad"/>
    <w:uiPriority w:val="99"/>
    <w:qFormat/>
    <w:rsid w:val="00BF4761"/>
    <w:pPr>
      <w:ind w:left="720"/>
      <w:contextualSpacing/>
    </w:pPr>
  </w:style>
  <w:style w:type="character" w:customStyle="1" w:styleId="a6">
    <w:name w:val="Без интервала Знак"/>
    <w:link w:val="a5"/>
    <w:uiPriority w:val="1"/>
    <w:locked/>
    <w:rsid w:val="00B2400F"/>
  </w:style>
  <w:style w:type="character" w:customStyle="1" w:styleId="FontStyle11">
    <w:name w:val="Font Style11"/>
    <w:uiPriority w:val="99"/>
    <w:rsid w:val="00CF3101"/>
    <w:rPr>
      <w:rFonts w:ascii="Times New Roman" w:hAnsi="Times New Roman" w:cs="Times New Roman"/>
      <w:b/>
      <w:bCs/>
      <w:sz w:val="18"/>
      <w:szCs w:val="18"/>
    </w:rPr>
  </w:style>
  <w:style w:type="character" w:styleId="ae">
    <w:name w:val="Hyperlink"/>
    <w:semiHidden/>
    <w:unhideWhenUsed/>
    <w:rsid w:val="00223BED"/>
    <w:rPr>
      <w:color w:val="0066CC"/>
      <w:u w:val="single"/>
    </w:rPr>
  </w:style>
  <w:style w:type="character" w:customStyle="1" w:styleId="30">
    <w:name w:val="Заголовок 3 Знак"/>
    <w:aliases w:val="Обычный 2 Знак"/>
    <w:basedOn w:val="a1"/>
    <w:link w:val="3"/>
    <w:rsid w:val="00062F2D"/>
    <w:rPr>
      <w:rFonts w:ascii="Times New Roman" w:eastAsia="Times New Roman" w:hAnsi="Times New Roman" w:cs="Times New Roman"/>
      <w:b/>
      <w:bCs/>
      <w:sz w:val="28"/>
      <w:szCs w:val="27"/>
      <w:lang w:eastAsia="ru-RU"/>
    </w:rPr>
  </w:style>
  <w:style w:type="paragraph" w:styleId="af">
    <w:name w:val="Subtitle"/>
    <w:basedOn w:val="a0"/>
    <w:next w:val="a0"/>
    <w:link w:val="af0"/>
    <w:qFormat/>
    <w:rsid w:val="00062F2D"/>
    <w:pPr>
      <w:numPr>
        <w:ilvl w:val="1"/>
      </w:numPr>
      <w:spacing w:after="200" w:line="276" w:lineRule="auto"/>
    </w:pPr>
    <w:rPr>
      <w:rFonts w:ascii="Cambria" w:hAnsi="Cambria"/>
      <w:i/>
      <w:iCs/>
      <w:color w:val="4F81BD"/>
      <w:spacing w:val="15"/>
      <w:sz w:val="24"/>
      <w:szCs w:val="24"/>
      <w:lang w:eastAsia="en-US"/>
    </w:rPr>
  </w:style>
  <w:style w:type="character" w:customStyle="1" w:styleId="af0">
    <w:name w:val="Подзаголовок Знак"/>
    <w:basedOn w:val="a1"/>
    <w:link w:val="af"/>
    <w:rsid w:val="00062F2D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af1">
    <w:name w:val="header"/>
    <w:basedOn w:val="a0"/>
    <w:link w:val="af2"/>
    <w:uiPriority w:val="99"/>
    <w:unhideWhenUsed/>
    <w:rsid w:val="00A51578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A5157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3">
    <w:name w:val="footer"/>
    <w:basedOn w:val="a0"/>
    <w:link w:val="af4"/>
    <w:uiPriority w:val="99"/>
    <w:unhideWhenUsed/>
    <w:rsid w:val="00A51578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1"/>
    <w:link w:val="af3"/>
    <w:uiPriority w:val="99"/>
    <w:rsid w:val="00A51578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5">
    <w:name w:val="footnote reference"/>
    <w:uiPriority w:val="99"/>
    <w:rsid w:val="0073447C"/>
    <w:rPr>
      <w:vertAlign w:val="superscript"/>
    </w:rPr>
  </w:style>
  <w:style w:type="character" w:customStyle="1" w:styleId="dash041e0431044b0447043d044b0439char1">
    <w:name w:val="dash041e_0431_044b_0447_043d_044b_0439__char1"/>
    <w:uiPriority w:val="99"/>
    <w:rsid w:val="0073447C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f6">
    <w:name w:val="footnote text"/>
    <w:aliases w:val="Знак6,F1"/>
    <w:basedOn w:val="a0"/>
    <w:link w:val="af7"/>
    <w:uiPriority w:val="99"/>
    <w:rsid w:val="0073447C"/>
    <w:rPr>
      <w:sz w:val="20"/>
      <w:szCs w:val="20"/>
    </w:rPr>
  </w:style>
  <w:style w:type="character" w:customStyle="1" w:styleId="af7">
    <w:name w:val="Текст сноски Знак"/>
    <w:aliases w:val="Знак6 Знак,F1 Знак"/>
    <w:basedOn w:val="a1"/>
    <w:link w:val="af6"/>
    <w:uiPriority w:val="99"/>
    <w:rsid w:val="0073447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Абзац списка Знак"/>
    <w:link w:val="ac"/>
    <w:uiPriority w:val="99"/>
    <w:qFormat/>
    <w:locked/>
    <w:rsid w:val="0073447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">
    <w:name w:val="НОМЕРА"/>
    <w:basedOn w:val="aa"/>
    <w:link w:val="af8"/>
    <w:uiPriority w:val="99"/>
    <w:qFormat/>
    <w:rsid w:val="0073447C"/>
    <w:pPr>
      <w:numPr>
        <w:numId w:val="9"/>
      </w:numPr>
      <w:suppressAutoHyphens w:val="0"/>
      <w:spacing w:before="0" w:after="0"/>
      <w:jc w:val="both"/>
    </w:pPr>
    <w:rPr>
      <w:rFonts w:ascii="Arial Narrow" w:eastAsia="Calibri" w:hAnsi="Arial Narrow"/>
      <w:sz w:val="18"/>
      <w:szCs w:val="18"/>
      <w:lang w:eastAsia="ru-RU"/>
    </w:rPr>
  </w:style>
  <w:style w:type="character" w:customStyle="1" w:styleId="af8">
    <w:name w:val="НОМЕРА Знак"/>
    <w:link w:val="a"/>
    <w:uiPriority w:val="99"/>
    <w:rsid w:val="0073447C"/>
    <w:rPr>
      <w:rFonts w:ascii="Arial Narrow" w:eastAsia="Calibri" w:hAnsi="Arial Narrow" w:cs="Times New Roman"/>
      <w:sz w:val="18"/>
      <w:szCs w:val="18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DB24B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CharAttribute501">
    <w:name w:val="CharAttribute501"/>
    <w:uiPriority w:val="99"/>
    <w:rsid w:val="00047151"/>
    <w:rPr>
      <w:rFonts w:ascii="Times New Roman" w:eastAsia="Times New Roman" w:hAnsi="Times New Roman" w:cs="Times New Roman" w:hint="default"/>
      <w:i/>
      <w:iCs w:val="0"/>
      <w:sz w:val="28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62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ath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fipi.ru" TargetMode="External"/><Relationship Id="rId4" Type="http://schemas.openxmlformats.org/officeDocument/2006/relationships/settings" Target="settings.xml"/><Relationship Id="rId9" Type="http://schemas.openxmlformats.org/officeDocument/2006/relationships/image" Target="NUL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3A276B-B07C-448C-B3D5-9A21DB7804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1231</TotalTime>
  <Pages>26</Pages>
  <Words>7565</Words>
  <Characters>43123</Characters>
  <Application>Microsoft Office Word</Application>
  <DocSecurity>0</DocSecurity>
  <Lines>359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510</cp:revision>
  <cp:lastPrinted>2022-09-19T20:57:00Z</cp:lastPrinted>
  <dcterms:created xsi:type="dcterms:W3CDTF">2012-04-28T19:05:00Z</dcterms:created>
  <dcterms:modified xsi:type="dcterms:W3CDTF">2022-10-01T16:30:00Z</dcterms:modified>
</cp:coreProperties>
</file>